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71789D56" w14:textId="77777777" w:rsidR="002E2407" w:rsidRPr="00844D0F" w:rsidRDefault="00457DB3" w:rsidP="004B79A3">
      <w:pPr>
        <w:rPr>
          <w:rFonts w:ascii="Comic Sans MS" w:hAnsi="Comic Sans MS"/>
          <w:b/>
          <w:sz w:val="40"/>
          <w:szCs w:val="36"/>
          <w:u w:val="single"/>
          <w:lang w:val="en-US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8240" behindDoc="0" locked="0" layoutInCell="1" allowOverlap="1" wp14:anchorId="016AFE69" wp14:editId="00AEA5BD">
            <wp:simplePos x="0" y="0"/>
            <wp:positionH relativeFrom="margin">
              <wp:align>right</wp:align>
            </wp:positionH>
            <wp:positionV relativeFrom="paragraph">
              <wp:posOffset>254635</wp:posOffset>
            </wp:positionV>
            <wp:extent cx="1849755" cy="1799590"/>
            <wp:effectExtent l="25400" t="25400" r="29845" b="2921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1799590"/>
                    </a:xfrm>
                    <a:prstGeom prst="rect">
                      <a:avLst/>
                    </a:prstGeom>
                    <a:noFill/>
                    <a:ln w="2857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1A24" w:rsidRPr="00844D0F">
        <w:rPr>
          <w:rFonts w:ascii="Comic Sans MS" w:hAnsi="Comic Sans MS"/>
          <w:b/>
          <w:sz w:val="40"/>
          <w:szCs w:val="36"/>
          <w:u w:val="single"/>
          <w:lang w:val="en-US"/>
        </w:rPr>
        <w:t>Final test</w:t>
      </w:r>
    </w:p>
    <w:p w14:paraId="3B38DA76" w14:textId="77777777" w:rsidR="002E2407" w:rsidRPr="00064976" w:rsidRDefault="002E2407">
      <w:pPr>
        <w:rPr>
          <w:rFonts w:ascii="Comic Sans MS" w:hAnsi="Comic Sans MS"/>
          <w:b/>
          <w:szCs w:val="36"/>
          <w:u w:val="single"/>
        </w:rPr>
      </w:pPr>
    </w:p>
    <w:p w14:paraId="0F21C234" w14:textId="77777777" w:rsidR="002E2407" w:rsidRPr="00844D0F" w:rsidRDefault="00BF1A24">
      <w:pPr>
        <w:rPr>
          <w:rFonts w:ascii="Comic Sans MS" w:hAnsi="Comic Sans MS"/>
          <w:b/>
          <w:sz w:val="32"/>
          <w:szCs w:val="32"/>
          <w:u w:val="single"/>
        </w:rPr>
      </w:pPr>
      <w:r w:rsidRPr="00844D0F">
        <w:rPr>
          <w:rFonts w:ascii="Comic Sans MS" w:hAnsi="Comic Sans MS"/>
          <w:b/>
          <w:sz w:val="32"/>
          <w:szCs w:val="32"/>
          <w:u w:val="single"/>
          <w:lang w:val="en-US"/>
        </w:rPr>
        <w:t>Exercise</w:t>
      </w:r>
      <w:r w:rsidRPr="00844D0F">
        <w:rPr>
          <w:rFonts w:ascii="Comic Sans MS" w:hAnsi="Comic Sans MS"/>
          <w:b/>
          <w:sz w:val="32"/>
          <w:szCs w:val="32"/>
          <w:u w:val="single"/>
        </w:rPr>
        <w:t xml:space="preserve"> 1</w:t>
      </w:r>
    </w:p>
    <w:p w14:paraId="1D23F67F" w14:textId="77777777" w:rsidR="00982F66" w:rsidRDefault="00BF1A24" w:rsidP="00457DB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 w:rsidRPr="00844D0F">
        <w:rPr>
          <w:rFonts w:ascii="Comic Sans MS" w:hAnsi="Comic Sans MS"/>
          <w:b/>
          <w:sz w:val="32"/>
          <w:szCs w:val="32"/>
          <w:lang w:val="en-US"/>
        </w:rPr>
        <w:t>The</w:t>
      </w:r>
      <w:r w:rsidRPr="00844D0F">
        <w:rPr>
          <w:rFonts w:ascii="Comic Sans MS" w:hAnsi="Comic Sans MS"/>
          <w:b/>
          <w:sz w:val="32"/>
          <w:szCs w:val="32"/>
        </w:rPr>
        <w:t xml:space="preserve">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>red</w:t>
      </w:r>
      <w:r w:rsidRPr="00844D0F">
        <w:rPr>
          <w:rFonts w:ascii="Comic Sans MS" w:hAnsi="Comic Sans MS"/>
          <w:b/>
          <w:sz w:val="32"/>
          <w:szCs w:val="32"/>
        </w:rPr>
        <w:t xml:space="preserve">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>substance</w:t>
      </w:r>
      <w:r w:rsidRPr="00844D0F">
        <w:rPr>
          <w:rFonts w:ascii="Comic Sans MS" w:hAnsi="Comic Sans MS"/>
          <w:b/>
          <w:sz w:val="32"/>
          <w:szCs w:val="32"/>
        </w:rPr>
        <w:t xml:space="preserve"> </w:t>
      </w:r>
      <w:r w:rsidR="00457DB3">
        <w:rPr>
          <w:rFonts w:ascii="Comic Sans MS" w:hAnsi="Comic Sans MS"/>
          <w:b/>
          <w:sz w:val="32"/>
          <w:szCs w:val="32"/>
          <w:lang w:val="en-US"/>
        </w:rPr>
        <w:t>shown</w:t>
      </w:r>
      <w:r w:rsidRPr="00844D0F">
        <w:rPr>
          <w:rFonts w:ascii="Comic Sans MS" w:hAnsi="Comic Sans MS"/>
          <w:b/>
          <w:sz w:val="32"/>
          <w:szCs w:val="32"/>
        </w:rPr>
        <w:t xml:space="preserve">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>is</w:t>
      </w:r>
      <w:r w:rsidRPr="00844D0F">
        <w:rPr>
          <w:rFonts w:ascii="Comic Sans MS" w:hAnsi="Comic Sans MS"/>
          <w:b/>
          <w:sz w:val="32"/>
          <w:szCs w:val="32"/>
        </w:rPr>
        <w:t xml:space="preserve">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>unidentified</w:t>
      </w:r>
      <w:r w:rsidRPr="00844D0F">
        <w:rPr>
          <w:rFonts w:ascii="Comic Sans MS" w:hAnsi="Comic Sans MS"/>
          <w:b/>
          <w:sz w:val="32"/>
          <w:szCs w:val="32"/>
        </w:rPr>
        <w:t xml:space="preserve">.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>Use the materials given underneath and describe the process throu</w:t>
      </w:r>
      <w:r w:rsidR="009D211E" w:rsidRPr="00844D0F">
        <w:rPr>
          <w:rFonts w:ascii="Comic Sans MS" w:hAnsi="Comic Sans MS"/>
          <w:b/>
          <w:sz w:val="32"/>
          <w:szCs w:val="32"/>
          <w:lang w:val="en-US"/>
        </w:rPr>
        <w:t xml:space="preserve">gh which you will identify the </w:t>
      </w:r>
      <w:r w:rsidR="00457DB3">
        <w:rPr>
          <w:rFonts w:ascii="Comic Sans MS" w:hAnsi="Comic Sans MS"/>
          <w:b/>
          <w:sz w:val="32"/>
          <w:szCs w:val="32"/>
          <w:lang w:val="en-US"/>
        </w:rPr>
        <w:t xml:space="preserve">mystery </w:t>
      </w:r>
      <w:r w:rsidRPr="00844D0F">
        <w:rPr>
          <w:rFonts w:ascii="Comic Sans MS" w:hAnsi="Comic Sans MS"/>
          <w:b/>
          <w:sz w:val="32"/>
          <w:szCs w:val="32"/>
          <w:lang w:val="en-US"/>
        </w:rPr>
        <w:t xml:space="preserve">substance. </w:t>
      </w:r>
    </w:p>
    <w:p w14:paraId="07B4230F" w14:textId="77777777" w:rsidR="00457DB3" w:rsidRPr="00457DB3" w:rsidRDefault="00457DB3" w:rsidP="00457DB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</w:p>
    <w:p w14:paraId="24B19D6A" w14:textId="77777777" w:rsidR="00982F66" w:rsidRDefault="002E530C" w:rsidP="00457DB3">
      <w:pPr>
        <w:pBdr>
          <w:top w:val="thinThickThinSmallGap" w:sz="18" w:space="1" w:color="auto"/>
          <w:left w:val="thinThickThinSmallGap" w:sz="18" w:space="4" w:color="auto"/>
          <w:bottom w:val="thinThickThinSmallGap" w:sz="18" w:space="1" w:color="auto"/>
          <w:right w:val="thinThickThinSmallGap" w:sz="18" w:space="4" w:color="auto"/>
        </w:pBdr>
        <w:spacing w:line="360" w:lineRule="auto"/>
        <w:jc w:val="center"/>
      </w:pPr>
      <w:r>
        <w:rPr>
          <w:noProof/>
          <w:lang w:val="en-US" w:eastAsia="en-US"/>
        </w:rPr>
        <w:drawing>
          <wp:inline distT="0" distB="0" distL="0" distR="0" wp14:anchorId="471901DA" wp14:editId="2568E465">
            <wp:extent cx="5150534" cy="3848100"/>
            <wp:effectExtent l="0" t="0" r="0" b="0"/>
            <wp:docPr id="2" name="Picture 2" descr="Untitle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ntitled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81" t="3787" b="17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0907" cy="3848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0B05E" w14:textId="77777777" w:rsidR="00103D05" w:rsidRPr="00982F66" w:rsidRDefault="00982F66" w:rsidP="00064976">
      <w:pPr>
        <w:spacing w:line="360" w:lineRule="auto"/>
        <w:rPr>
          <w:rFonts w:ascii="Comic Sans MS" w:hAnsi="Comic Sans MS"/>
          <w:b/>
          <w:sz w:val="32"/>
          <w:szCs w:val="32"/>
        </w:rPr>
      </w:pPr>
      <w:r w:rsidRPr="00982F66">
        <w:rPr>
          <w:rFonts w:ascii="Comic Sans MS" w:hAnsi="Comic Sans MS"/>
          <w:b/>
          <w:sz w:val="32"/>
          <w:szCs w:val="32"/>
        </w:rPr>
        <w:t xml:space="preserve">Process: </w:t>
      </w:r>
      <w:r w:rsidR="003F387D" w:rsidRPr="00982F66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</w:t>
      </w:r>
      <w:r w:rsidR="00457DB3" w:rsidRPr="00457DB3">
        <w:rPr>
          <w:rFonts w:ascii="Comic Sans MS" w:hAnsi="Comic Sans MS"/>
          <w:b/>
          <w:sz w:val="32"/>
          <w:szCs w:val="32"/>
        </w:rPr>
        <w:t xml:space="preserve"> </w:t>
      </w:r>
      <w:r w:rsidR="00457DB3" w:rsidRPr="00982F66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</w:t>
      </w:r>
      <w:r w:rsidR="00457DB3" w:rsidRPr="00457DB3">
        <w:rPr>
          <w:rFonts w:ascii="Comic Sans MS" w:hAnsi="Comic Sans MS"/>
          <w:b/>
          <w:sz w:val="32"/>
          <w:szCs w:val="32"/>
        </w:rPr>
        <w:t xml:space="preserve"> </w:t>
      </w:r>
      <w:r w:rsidR="00457DB3" w:rsidRPr="00982F66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</w:t>
      </w:r>
      <w:r w:rsidR="00457DB3" w:rsidRPr="00457DB3">
        <w:rPr>
          <w:rFonts w:ascii="Comic Sans MS" w:hAnsi="Comic Sans MS"/>
          <w:b/>
          <w:sz w:val="32"/>
          <w:szCs w:val="32"/>
        </w:rPr>
        <w:t xml:space="preserve"> </w:t>
      </w:r>
      <w:r w:rsidR="00457DB3" w:rsidRPr="00982F66">
        <w:rPr>
          <w:rFonts w:ascii="Comic Sans MS" w:hAnsi="Comic Sans MS"/>
          <w:b/>
          <w:sz w:val="32"/>
          <w:szCs w:val="32"/>
        </w:rPr>
        <w:t>...........................................................................</w:t>
      </w:r>
    </w:p>
    <w:p w14:paraId="48AADD37" w14:textId="77777777" w:rsidR="002E6C47" w:rsidRPr="00982F66" w:rsidRDefault="002E6C47" w:rsidP="002E6C47">
      <w:pPr>
        <w:rPr>
          <w:rFonts w:ascii="Comic Sans MS" w:hAnsi="Comic Sans MS"/>
          <w:b/>
          <w:sz w:val="32"/>
          <w:szCs w:val="32"/>
          <w:u w:val="single"/>
          <w:lang w:val="en-US"/>
        </w:rPr>
      </w:pPr>
      <w:r w:rsidRPr="00982F66">
        <w:rPr>
          <w:rFonts w:ascii="Comic Sans MS" w:hAnsi="Comic Sans MS"/>
          <w:b/>
          <w:sz w:val="32"/>
          <w:szCs w:val="32"/>
          <w:u w:val="single"/>
          <w:lang w:val="en-US"/>
        </w:rPr>
        <w:lastRenderedPageBreak/>
        <w:t>Exercise 2</w:t>
      </w:r>
    </w:p>
    <w:p w14:paraId="5DF5635E" w14:textId="77777777" w:rsidR="0002300B" w:rsidRPr="00982F66" w:rsidRDefault="002E6C47" w:rsidP="009D211E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 w:rsidRPr="00982F66">
        <w:rPr>
          <w:rFonts w:ascii="Comic Sans MS" w:hAnsi="Comic Sans MS"/>
          <w:b/>
          <w:sz w:val="32"/>
          <w:szCs w:val="32"/>
          <w:lang w:val="en-US"/>
        </w:rPr>
        <w:t>We put two different uni</w:t>
      </w:r>
      <w:r w:rsidR="009D211E" w:rsidRPr="00982F66">
        <w:rPr>
          <w:rFonts w:ascii="Comic Sans MS" w:hAnsi="Comic Sans MS"/>
          <w:b/>
          <w:sz w:val="32"/>
          <w:szCs w:val="32"/>
          <w:lang w:val="en-US"/>
        </w:rPr>
        <w:t xml:space="preserve">dentified substances in water. </w:t>
      </w:r>
      <w:r w:rsidRPr="00982F66">
        <w:rPr>
          <w:rFonts w:ascii="Comic Sans MS" w:hAnsi="Comic Sans MS"/>
          <w:b/>
          <w:sz w:val="32"/>
          <w:szCs w:val="32"/>
          <w:lang w:val="en-US"/>
        </w:rPr>
        <w:t>The dissolution effect is presented below</w:t>
      </w:r>
      <w:r w:rsidR="00103D05" w:rsidRPr="00982F66">
        <w:rPr>
          <w:rFonts w:ascii="Comic Sans MS" w:hAnsi="Comic Sans MS"/>
          <w:b/>
          <w:sz w:val="32"/>
          <w:szCs w:val="32"/>
          <w:lang w:val="en-US"/>
        </w:rPr>
        <w:t>.</w:t>
      </w:r>
      <w:r w:rsidR="0002300B" w:rsidRPr="00982F66">
        <w:rPr>
          <w:rFonts w:ascii="Comic Sans MS" w:hAnsi="Comic Sans MS"/>
          <w:b/>
          <w:sz w:val="32"/>
          <w:szCs w:val="32"/>
          <w:lang w:val="en-US"/>
        </w:rPr>
        <w:t xml:space="preserve"> </w:t>
      </w:r>
    </w:p>
    <w:p w14:paraId="29F1E591" w14:textId="77777777" w:rsidR="00103D05" w:rsidRPr="00982F66" w:rsidRDefault="00982F66" w:rsidP="00982F66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>
        <w:rPr>
          <w:rFonts w:ascii="Comic Sans MS" w:hAnsi="Comic Sans MS"/>
          <w:b/>
          <w:sz w:val="32"/>
          <w:szCs w:val="32"/>
          <w:lang w:val="en-US"/>
        </w:rPr>
        <w:t xml:space="preserve">a) </w:t>
      </w:r>
      <w:r w:rsidR="002E6C47" w:rsidRPr="00982F66">
        <w:rPr>
          <w:rFonts w:ascii="Comic Sans MS" w:hAnsi="Comic Sans MS"/>
          <w:b/>
          <w:sz w:val="32"/>
          <w:szCs w:val="32"/>
          <w:lang w:val="en-US"/>
        </w:rPr>
        <w:t>Which one of the substances is acid an</w:t>
      </w:r>
      <w:r w:rsidR="009D211E" w:rsidRPr="00982F66">
        <w:rPr>
          <w:rFonts w:ascii="Comic Sans MS" w:hAnsi="Comic Sans MS"/>
          <w:b/>
          <w:sz w:val="32"/>
          <w:szCs w:val="32"/>
          <w:lang w:val="en-US"/>
        </w:rPr>
        <w:t>d</w:t>
      </w:r>
      <w:r w:rsidR="002E6C47" w:rsidRPr="00982F66">
        <w:rPr>
          <w:rFonts w:ascii="Comic Sans MS" w:hAnsi="Comic Sans MS"/>
          <w:b/>
          <w:sz w:val="32"/>
          <w:szCs w:val="32"/>
          <w:lang w:val="en-US"/>
        </w:rPr>
        <w:t xml:space="preserve"> which one is base?</w:t>
      </w:r>
    </w:p>
    <w:p w14:paraId="4000AC0A" w14:textId="77777777" w:rsidR="002E5801" w:rsidRPr="002E6C47" w:rsidRDefault="002E5801" w:rsidP="00064976">
      <w:pPr>
        <w:rPr>
          <w:rFonts w:ascii="Comic Sans MS" w:hAnsi="Comic Sans MS"/>
          <w:b/>
          <w:szCs w:val="30"/>
          <w:u w:val="single"/>
          <w:lang w:val="en-US"/>
        </w:rPr>
      </w:pPr>
    </w:p>
    <w:p w14:paraId="74D4D698" w14:textId="77777777" w:rsidR="002E5801" w:rsidRPr="002E6C47" w:rsidRDefault="004B79A3" w:rsidP="004B79A3">
      <w:pPr>
        <w:spacing w:line="360" w:lineRule="auto"/>
        <w:jc w:val="center"/>
        <w:rPr>
          <w:lang w:val="en-US"/>
        </w:rPr>
      </w:pPr>
      <w:r w:rsidRPr="004B79A3">
        <w:rPr>
          <w:noProof/>
          <w:lang w:val="en-US" w:eastAsia="en-US"/>
        </w:rPr>
        <w:drawing>
          <wp:inline distT="0" distB="0" distL="0" distR="0" wp14:anchorId="440EB9E7" wp14:editId="03FEAA23">
            <wp:extent cx="2880000" cy="3141818"/>
            <wp:effectExtent l="0" t="0" r="0" b="8255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14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79A3">
        <w:rPr>
          <w:noProof/>
          <w:lang w:val="en-US" w:eastAsia="en-US"/>
        </w:rPr>
        <w:drawing>
          <wp:inline distT="0" distB="0" distL="0" distR="0" wp14:anchorId="5BD1C4AC" wp14:editId="1972F106">
            <wp:extent cx="2880000" cy="3141818"/>
            <wp:effectExtent l="0" t="0" r="0" b="8255"/>
            <wp:docPr id="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141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972B1" w14:textId="77777777" w:rsidR="0002300B" w:rsidRPr="0002300B" w:rsidRDefault="002E530C" w:rsidP="004B79A3">
      <w:pPr>
        <w:spacing w:line="360" w:lineRule="auto"/>
        <w:rPr>
          <w:rFonts w:ascii="Comic Sans MS" w:hAnsi="Comic Sans MS"/>
          <w:sz w:val="26"/>
          <w:szCs w:val="26"/>
        </w:rPr>
      </w:pPr>
      <w:r>
        <w:rPr>
          <w:noProof/>
          <w:lang w:val="en-US" w:eastAsia="en-US"/>
        </w:rPr>
        <w:drawing>
          <wp:inline distT="0" distB="0" distL="0" distR="0" wp14:anchorId="6995344A" wp14:editId="1C03F52B">
            <wp:extent cx="12700" cy="127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1B250" w14:textId="77777777" w:rsidR="0002300B" w:rsidRPr="004B79A3" w:rsidRDefault="0002300B" w:rsidP="004B79A3">
      <w:pPr>
        <w:spacing w:line="360" w:lineRule="auto"/>
        <w:jc w:val="center"/>
        <w:rPr>
          <w:rFonts w:ascii="Comic Sans MS" w:hAnsi="Comic Sans MS"/>
          <w:b/>
          <w:sz w:val="32"/>
          <w:szCs w:val="32"/>
        </w:rPr>
      </w:pPr>
      <w:r w:rsidRPr="004B79A3">
        <w:rPr>
          <w:rFonts w:ascii="Comic Sans MS" w:hAnsi="Comic Sans MS"/>
          <w:b/>
          <w:sz w:val="32"/>
          <w:szCs w:val="32"/>
        </w:rPr>
        <w:t>............................</w:t>
      </w:r>
      <w:r w:rsidR="007F4727" w:rsidRPr="004B79A3">
        <w:rPr>
          <w:rFonts w:ascii="Comic Sans MS" w:hAnsi="Comic Sans MS"/>
          <w:b/>
          <w:sz w:val="32"/>
          <w:szCs w:val="32"/>
          <w:lang w:val="en-US"/>
        </w:rPr>
        <w:t>.</w:t>
      </w:r>
      <w:r w:rsidR="004B79A3">
        <w:rPr>
          <w:rFonts w:ascii="Comic Sans MS" w:hAnsi="Comic Sans MS"/>
          <w:b/>
          <w:sz w:val="32"/>
          <w:szCs w:val="32"/>
        </w:rPr>
        <w:t xml:space="preserve">      .............................</w:t>
      </w:r>
    </w:p>
    <w:p w14:paraId="355281E0" w14:textId="77777777" w:rsidR="0002300B" w:rsidRPr="004B79A3" w:rsidRDefault="004B79A3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>
        <w:rPr>
          <w:rFonts w:ascii="Comic Sans MS" w:hAnsi="Comic Sans MS"/>
          <w:b/>
          <w:sz w:val="32"/>
          <w:szCs w:val="32"/>
          <w:lang w:val="en-US"/>
        </w:rPr>
        <w:t xml:space="preserve">b) </w:t>
      </w:r>
      <w:r w:rsidR="002E6C47" w:rsidRPr="004B79A3">
        <w:rPr>
          <w:rFonts w:ascii="Comic Sans MS" w:hAnsi="Comic Sans MS"/>
          <w:b/>
          <w:sz w:val="32"/>
          <w:szCs w:val="32"/>
          <w:lang w:val="en-US"/>
        </w:rPr>
        <w:t>Write down the general chemical formula for acids and bases.</w:t>
      </w:r>
    </w:p>
    <w:p w14:paraId="394D4DE9" w14:textId="77777777" w:rsidR="004B79A3" w:rsidRDefault="004B79A3" w:rsidP="004B79A3">
      <w:pPr>
        <w:spacing w:line="360" w:lineRule="auto"/>
        <w:jc w:val="center"/>
        <w:rPr>
          <w:rFonts w:ascii="Comic Sans MS" w:hAnsi="Comic Sans MS"/>
          <w:b/>
          <w:sz w:val="32"/>
          <w:szCs w:val="32"/>
          <w:lang w:val="en-US"/>
        </w:rPr>
      </w:pPr>
    </w:p>
    <w:p w14:paraId="65B2ADD2" w14:textId="77777777" w:rsidR="004B79A3" w:rsidRPr="004B79A3" w:rsidRDefault="002E6C47" w:rsidP="004B79A3">
      <w:pPr>
        <w:spacing w:line="360" w:lineRule="auto"/>
        <w:jc w:val="center"/>
        <w:rPr>
          <w:rFonts w:ascii="Comic Sans MS" w:hAnsi="Comic Sans MS"/>
          <w:b/>
          <w:sz w:val="32"/>
          <w:szCs w:val="32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>Acid</w:t>
      </w:r>
      <w:r w:rsidR="0002300B" w:rsidRPr="004B79A3">
        <w:rPr>
          <w:rFonts w:ascii="Comic Sans MS" w:hAnsi="Comic Sans MS"/>
          <w:b/>
          <w:sz w:val="32"/>
          <w:szCs w:val="32"/>
          <w:lang w:val="en-US"/>
        </w:rPr>
        <w:t xml:space="preserve">: ......................... 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Base</w:t>
      </w:r>
      <w:r w:rsidR="0002300B" w:rsidRPr="004B79A3">
        <w:rPr>
          <w:rFonts w:ascii="Comic Sans MS" w:hAnsi="Comic Sans MS"/>
          <w:b/>
          <w:sz w:val="32"/>
          <w:szCs w:val="32"/>
          <w:lang w:val="en-US"/>
        </w:rPr>
        <w:t xml:space="preserve">: </w:t>
      </w:r>
      <w:r w:rsidR="004B79A3" w:rsidRPr="004B79A3">
        <w:rPr>
          <w:rFonts w:ascii="Comic Sans MS" w:hAnsi="Comic Sans MS"/>
          <w:b/>
          <w:sz w:val="32"/>
          <w:szCs w:val="32"/>
        </w:rPr>
        <w:t>............................</w:t>
      </w:r>
      <w:r w:rsidR="004B79A3" w:rsidRPr="004B79A3">
        <w:rPr>
          <w:rFonts w:ascii="Comic Sans MS" w:hAnsi="Comic Sans MS"/>
          <w:b/>
          <w:sz w:val="32"/>
          <w:szCs w:val="32"/>
          <w:lang w:val="en-US"/>
        </w:rPr>
        <w:t>.</w:t>
      </w:r>
    </w:p>
    <w:p w14:paraId="12C34AC0" w14:textId="77777777" w:rsidR="0002300B" w:rsidRPr="004B79A3" w:rsidRDefault="0002300B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</w:p>
    <w:p w14:paraId="69176C15" w14:textId="77777777" w:rsidR="007F4727" w:rsidRDefault="004B79A3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>
        <w:rPr>
          <w:rFonts w:ascii="Comic Sans MS" w:hAnsi="Comic Sans MS"/>
          <w:b/>
          <w:sz w:val="32"/>
          <w:szCs w:val="32"/>
          <w:lang w:val="en-US"/>
        </w:rPr>
        <w:t xml:space="preserve">c) </w:t>
      </w:r>
      <w:r w:rsidR="002E6C47" w:rsidRPr="004B79A3">
        <w:rPr>
          <w:rFonts w:ascii="Comic Sans MS" w:hAnsi="Comic Sans MS"/>
          <w:b/>
          <w:sz w:val="32"/>
          <w:szCs w:val="32"/>
          <w:lang w:val="en-US"/>
        </w:rPr>
        <w:t xml:space="preserve">According to the dissolution instance, what is the chemical formula </w:t>
      </w:r>
      <w:r w:rsidR="00104C73" w:rsidRPr="004B79A3">
        <w:rPr>
          <w:rFonts w:ascii="Comic Sans MS" w:hAnsi="Comic Sans MS"/>
          <w:b/>
          <w:sz w:val="32"/>
          <w:szCs w:val="32"/>
          <w:lang w:val="en-US"/>
        </w:rPr>
        <w:t>of</w:t>
      </w:r>
      <w:r w:rsidR="002E6C47" w:rsidRPr="004B79A3">
        <w:rPr>
          <w:rFonts w:ascii="Comic Sans MS" w:hAnsi="Comic Sans MS"/>
          <w:b/>
          <w:sz w:val="32"/>
          <w:szCs w:val="32"/>
          <w:lang w:val="en-US"/>
        </w:rPr>
        <w:t xml:space="preserve"> the acid and what is the chemical formula </w:t>
      </w:r>
      <w:r w:rsidR="00104C73" w:rsidRPr="004B79A3">
        <w:rPr>
          <w:rFonts w:ascii="Comic Sans MS" w:hAnsi="Comic Sans MS"/>
          <w:b/>
          <w:sz w:val="32"/>
          <w:szCs w:val="32"/>
          <w:lang w:val="en-US"/>
        </w:rPr>
        <w:t>of</w:t>
      </w:r>
      <w:r w:rsidR="002E6C47" w:rsidRPr="004B79A3">
        <w:rPr>
          <w:rFonts w:ascii="Comic Sans MS" w:hAnsi="Comic Sans MS"/>
          <w:b/>
          <w:sz w:val="32"/>
          <w:szCs w:val="32"/>
          <w:lang w:val="en-US"/>
        </w:rPr>
        <w:t xml:space="preserve"> the base?</w:t>
      </w:r>
    </w:p>
    <w:p w14:paraId="429A54A5" w14:textId="77777777" w:rsidR="004B79A3" w:rsidRDefault="004B79A3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</w:p>
    <w:p w14:paraId="35AE10D0" w14:textId="77777777" w:rsidR="004B79A3" w:rsidRPr="004B79A3" w:rsidRDefault="004B79A3" w:rsidP="004B79A3">
      <w:pPr>
        <w:spacing w:line="360" w:lineRule="auto"/>
        <w:jc w:val="center"/>
        <w:rPr>
          <w:rFonts w:ascii="Comic Sans MS" w:hAnsi="Comic Sans MS"/>
          <w:b/>
          <w:sz w:val="32"/>
          <w:szCs w:val="32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 xml:space="preserve">Acid: ......................... Base: </w:t>
      </w:r>
      <w:r w:rsidRPr="004B79A3">
        <w:rPr>
          <w:rFonts w:ascii="Comic Sans MS" w:hAnsi="Comic Sans MS"/>
          <w:b/>
          <w:sz w:val="32"/>
          <w:szCs w:val="32"/>
        </w:rPr>
        <w:t>............................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.</w:t>
      </w:r>
    </w:p>
    <w:p w14:paraId="71C7D15A" w14:textId="77777777" w:rsidR="004B79A3" w:rsidRPr="00104C73" w:rsidRDefault="004B79A3" w:rsidP="007F4727">
      <w:pPr>
        <w:spacing w:after="120" w:line="360" w:lineRule="auto"/>
        <w:rPr>
          <w:rFonts w:ascii="Comic Sans MS" w:hAnsi="Comic Sans MS"/>
          <w:b/>
          <w:sz w:val="30"/>
          <w:szCs w:val="30"/>
          <w:u w:val="single"/>
        </w:rPr>
      </w:pPr>
    </w:p>
    <w:p w14:paraId="19B76913" w14:textId="77777777" w:rsidR="004B79A3" w:rsidRDefault="004B79A3">
      <w:pPr>
        <w:suppressAutoHyphens w:val="0"/>
        <w:rPr>
          <w:rFonts w:ascii="Comic Sans MS" w:hAnsi="Comic Sans MS"/>
          <w:b/>
          <w:sz w:val="32"/>
          <w:szCs w:val="32"/>
          <w:u w:val="single"/>
          <w:lang w:val="en-US"/>
        </w:rPr>
      </w:pPr>
      <w:r>
        <w:rPr>
          <w:rFonts w:ascii="Comic Sans MS" w:hAnsi="Comic Sans MS"/>
          <w:b/>
          <w:sz w:val="32"/>
          <w:szCs w:val="32"/>
          <w:u w:val="single"/>
          <w:lang w:val="en-US"/>
        </w:rPr>
        <w:br w:type="page"/>
      </w:r>
    </w:p>
    <w:p w14:paraId="2C46CFA7" w14:textId="77777777" w:rsidR="00104C73" w:rsidRPr="004B79A3" w:rsidRDefault="00104C73" w:rsidP="00104C73">
      <w:pPr>
        <w:rPr>
          <w:rFonts w:ascii="Comic Sans MS" w:hAnsi="Comic Sans MS"/>
          <w:b/>
          <w:sz w:val="32"/>
          <w:szCs w:val="32"/>
          <w:u w:val="single"/>
          <w:lang w:val="en-US"/>
        </w:rPr>
      </w:pPr>
      <w:r w:rsidRPr="004B79A3">
        <w:rPr>
          <w:rFonts w:ascii="Comic Sans MS" w:hAnsi="Comic Sans MS"/>
          <w:b/>
          <w:sz w:val="32"/>
          <w:szCs w:val="32"/>
          <w:u w:val="single"/>
          <w:lang w:val="en-US"/>
        </w:rPr>
        <w:lastRenderedPageBreak/>
        <w:t>Exercise 3</w:t>
      </w:r>
    </w:p>
    <w:p w14:paraId="3398F3AA" w14:textId="77777777" w:rsidR="00B94D4E" w:rsidRPr="004B79A3" w:rsidRDefault="00104C73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>Matching exercise.</w:t>
      </w:r>
    </w:p>
    <w:p w14:paraId="0DC88ADE" w14:textId="77777777" w:rsidR="00B94D4E" w:rsidRPr="004B79A3" w:rsidRDefault="00B94D4E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</w:p>
    <w:tbl>
      <w:tblPr>
        <w:tblW w:w="5000" w:type="pct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ook w:val="04A0" w:firstRow="1" w:lastRow="0" w:firstColumn="1" w:lastColumn="0" w:noHBand="0" w:noVBand="1"/>
      </w:tblPr>
      <w:tblGrid>
        <w:gridCol w:w="1526"/>
        <w:gridCol w:w="4578"/>
        <w:gridCol w:w="4578"/>
      </w:tblGrid>
      <w:tr w:rsidR="004B79A3" w:rsidRPr="004B79A3" w14:paraId="1EFD691F" w14:textId="77777777" w:rsidTr="004B79A3">
        <w:tc>
          <w:tcPr>
            <w:tcW w:w="714" w:type="pct"/>
            <w:vAlign w:val="center"/>
          </w:tcPr>
          <w:p w14:paraId="61840C69" w14:textId="77777777" w:rsidR="007F4727" w:rsidRPr="004B79A3" w:rsidRDefault="007F4727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</w:rPr>
            </w:pPr>
          </w:p>
        </w:tc>
        <w:tc>
          <w:tcPr>
            <w:tcW w:w="2143" w:type="pct"/>
            <w:vAlign w:val="center"/>
          </w:tcPr>
          <w:p w14:paraId="21DD06F7" w14:textId="77777777" w:rsidR="007F4727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Chalk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</w:rPr>
              <w:t xml:space="preserve">,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egg shell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3760FE02" w14:textId="77777777" w:rsidR="007F4727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Calcium carbonate</w:t>
            </w:r>
          </w:p>
        </w:tc>
      </w:tr>
      <w:tr w:rsidR="004B79A3" w:rsidRPr="004B79A3" w14:paraId="25A474FA" w14:textId="77777777" w:rsidTr="004B79A3">
        <w:tc>
          <w:tcPr>
            <w:tcW w:w="714" w:type="pct"/>
            <w:vAlign w:val="center"/>
          </w:tcPr>
          <w:p w14:paraId="7AB68E4B" w14:textId="77777777" w:rsidR="007F4727" w:rsidRPr="004B79A3" w:rsidRDefault="007F4727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</w:p>
        </w:tc>
        <w:tc>
          <w:tcPr>
            <w:tcW w:w="2143" w:type="pct"/>
            <w:vAlign w:val="center"/>
          </w:tcPr>
          <w:p w14:paraId="487DD0C0" w14:textId="77777777" w:rsidR="007F4727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Antacid pill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1DBE392F" w14:textId="77777777" w:rsidR="007F4727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Citric acid</w:t>
            </w:r>
          </w:p>
        </w:tc>
      </w:tr>
      <w:tr w:rsidR="004B79A3" w:rsidRPr="004B79A3" w14:paraId="74245BE5" w14:textId="77777777" w:rsidTr="004B79A3">
        <w:tc>
          <w:tcPr>
            <w:tcW w:w="714" w:type="pct"/>
            <w:vAlign w:val="center"/>
          </w:tcPr>
          <w:p w14:paraId="31285770" w14:textId="77777777" w:rsidR="007F4727" w:rsidRPr="004B79A3" w:rsidRDefault="007F4727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</w:p>
        </w:tc>
        <w:tc>
          <w:tcPr>
            <w:tcW w:w="2143" w:type="pct"/>
            <w:vAlign w:val="center"/>
          </w:tcPr>
          <w:p w14:paraId="73AF3B80" w14:textId="77777777" w:rsidR="007F4727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Whitewash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248A9935" w14:textId="77777777" w:rsidR="007F4727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lactic acid</w:t>
            </w:r>
          </w:p>
        </w:tc>
      </w:tr>
      <w:tr w:rsidR="004B79A3" w:rsidRPr="004B79A3" w14:paraId="4D0E218F" w14:textId="77777777" w:rsidTr="004B79A3">
        <w:tc>
          <w:tcPr>
            <w:tcW w:w="714" w:type="pct"/>
            <w:vAlign w:val="center"/>
          </w:tcPr>
          <w:p w14:paraId="31E651A2" w14:textId="77777777" w:rsidR="007F4727" w:rsidRPr="004B79A3" w:rsidRDefault="007F4727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</w:rPr>
            </w:pPr>
          </w:p>
        </w:tc>
        <w:tc>
          <w:tcPr>
            <w:tcW w:w="2143" w:type="pct"/>
            <w:vAlign w:val="center"/>
          </w:tcPr>
          <w:p w14:paraId="6BD68DFD" w14:textId="77777777" w:rsidR="007F4727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Lemon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21121075" w14:textId="77777777" w:rsidR="007F4727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Sodium Chloride</w:t>
            </w:r>
          </w:p>
        </w:tc>
      </w:tr>
      <w:tr w:rsidR="004B79A3" w:rsidRPr="004B79A3" w14:paraId="29705DE3" w14:textId="77777777" w:rsidTr="004B79A3">
        <w:tc>
          <w:tcPr>
            <w:tcW w:w="714" w:type="pct"/>
            <w:vAlign w:val="center"/>
          </w:tcPr>
          <w:p w14:paraId="322A489C" w14:textId="77777777" w:rsidR="003158D0" w:rsidRPr="004B79A3" w:rsidRDefault="00104C73" w:rsidP="00313BBB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Acid</w:t>
            </w:r>
            <w:r w:rsidR="007666DD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7666DD"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1B306476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Yogurt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2A8AC9E7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Fluorides</w:t>
            </w:r>
          </w:p>
        </w:tc>
      </w:tr>
      <w:tr w:rsidR="004B79A3" w:rsidRPr="004B79A3" w14:paraId="35C19B0E" w14:textId="77777777" w:rsidTr="004B79A3">
        <w:tc>
          <w:tcPr>
            <w:tcW w:w="714" w:type="pct"/>
            <w:vAlign w:val="center"/>
          </w:tcPr>
          <w:p w14:paraId="56CEA56E" w14:textId="77777777" w:rsidR="003158D0" w:rsidRPr="004B79A3" w:rsidRDefault="00104C73" w:rsidP="00313BBB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Base</w:t>
            </w:r>
            <w:r w:rsidR="003158D0" w:rsidRPr="004B79A3">
              <w:rPr>
                <w:rFonts w:ascii="Comic Sans MS" w:hAnsi="Comic Sans MS"/>
                <w:b/>
                <w:sz w:val="32"/>
                <w:szCs w:val="30"/>
              </w:rPr>
              <w:t xml:space="preserve"> </w:t>
            </w:r>
            <w:r w:rsidR="007666DD"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50AD503D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Wine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23EC27DA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Magnesium hydroxide</w:t>
            </w:r>
          </w:p>
        </w:tc>
      </w:tr>
      <w:tr w:rsidR="004B79A3" w:rsidRPr="004B79A3" w14:paraId="0EFD15BB" w14:textId="77777777" w:rsidTr="004B79A3">
        <w:tc>
          <w:tcPr>
            <w:tcW w:w="714" w:type="pct"/>
            <w:vAlign w:val="center"/>
          </w:tcPr>
          <w:p w14:paraId="5F663F27" w14:textId="77777777" w:rsidR="003158D0" w:rsidRPr="004B79A3" w:rsidRDefault="00104C73" w:rsidP="00313BBB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Salt</w:t>
            </w:r>
            <w:r w:rsidR="007666DD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7666DD"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7091978D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Vinegar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1C6FFB01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Hydrochloric acid</w:t>
            </w:r>
          </w:p>
        </w:tc>
      </w:tr>
      <w:tr w:rsidR="004B79A3" w:rsidRPr="004B79A3" w14:paraId="4DE7BAB1" w14:textId="77777777" w:rsidTr="004B79A3">
        <w:tc>
          <w:tcPr>
            <w:tcW w:w="714" w:type="pct"/>
            <w:vAlign w:val="center"/>
          </w:tcPr>
          <w:p w14:paraId="1E375B89" w14:textId="77777777" w:rsidR="003158D0" w:rsidRPr="004B79A3" w:rsidRDefault="003158D0" w:rsidP="00313BBB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</w:rPr>
            </w:pPr>
          </w:p>
        </w:tc>
        <w:tc>
          <w:tcPr>
            <w:tcW w:w="2143" w:type="pct"/>
            <w:vAlign w:val="center"/>
          </w:tcPr>
          <w:p w14:paraId="4CBF5DE0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Gastric fluids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648142AC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Tartaric acid</w:t>
            </w:r>
          </w:p>
        </w:tc>
      </w:tr>
      <w:tr w:rsidR="004B79A3" w:rsidRPr="004B79A3" w14:paraId="54CC20DD" w14:textId="77777777" w:rsidTr="004B79A3">
        <w:tc>
          <w:tcPr>
            <w:tcW w:w="714" w:type="pct"/>
            <w:vAlign w:val="center"/>
          </w:tcPr>
          <w:p w14:paraId="4DF1FBF4" w14:textId="77777777" w:rsidR="003158D0" w:rsidRPr="004B79A3" w:rsidRDefault="003158D0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</w:rPr>
            </w:pPr>
          </w:p>
        </w:tc>
        <w:tc>
          <w:tcPr>
            <w:tcW w:w="2143" w:type="pct"/>
            <w:vAlign w:val="center"/>
          </w:tcPr>
          <w:p w14:paraId="575BAFCF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Bones</w:t>
            </w:r>
            <w:r w:rsidR="008914E0" w:rsidRPr="004B79A3">
              <w:rPr>
                <w:rFonts w:ascii="Comic Sans MS" w:hAnsi="Comic Sans MS"/>
                <w:b/>
                <w:sz w:val="32"/>
                <w:szCs w:val="30"/>
              </w:rPr>
              <w:t xml:space="preserve">,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teeth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73746ED0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Calcium hydroxide</w:t>
            </w:r>
          </w:p>
        </w:tc>
      </w:tr>
      <w:tr w:rsidR="004B79A3" w:rsidRPr="004B79A3" w14:paraId="2AD3F391" w14:textId="77777777" w:rsidTr="004B79A3">
        <w:tc>
          <w:tcPr>
            <w:tcW w:w="714" w:type="pct"/>
            <w:vAlign w:val="center"/>
          </w:tcPr>
          <w:p w14:paraId="3615AF81" w14:textId="77777777" w:rsidR="003158D0" w:rsidRPr="004B79A3" w:rsidRDefault="003158D0" w:rsidP="00313BBB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</w:p>
        </w:tc>
        <w:tc>
          <w:tcPr>
            <w:tcW w:w="2143" w:type="pct"/>
            <w:vAlign w:val="center"/>
          </w:tcPr>
          <w:p w14:paraId="78FAACF2" w14:textId="77777777" w:rsidR="003158D0" w:rsidRPr="004B79A3" w:rsidRDefault="007666DD" w:rsidP="00104C73">
            <w:pPr>
              <w:spacing w:before="120" w:after="120" w:line="360" w:lineRule="auto"/>
              <w:jc w:val="center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Baking soda</w:t>
            </w: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 </w:t>
            </w:r>
            <w:r w:rsidRPr="004B79A3">
              <w:rPr>
                <w:rFonts w:ascii="Comic Sans MS" w:hAnsi="Comic Sans MS"/>
                <w:b/>
                <w:sz w:val="32"/>
                <w:szCs w:val="30"/>
              </w:rPr>
              <w:t>●</w:t>
            </w:r>
          </w:p>
        </w:tc>
        <w:tc>
          <w:tcPr>
            <w:tcW w:w="2143" w:type="pct"/>
            <w:vAlign w:val="center"/>
          </w:tcPr>
          <w:p w14:paraId="43C9ABE3" w14:textId="77777777" w:rsidR="003158D0" w:rsidRPr="004B79A3" w:rsidRDefault="007666DD" w:rsidP="00104C73">
            <w:pPr>
              <w:spacing w:before="120" w:after="120" w:line="360" w:lineRule="auto"/>
              <w:rPr>
                <w:rFonts w:ascii="Comic Sans MS" w:hAnsi="Comic Sans MS"/>
                <w:b/>
                <w:sz w:val="32"/>
                <w:szCs w:val="30"/>
                <w:lang w:val="en-US"/>
              </w:rPr>
            </w:pPr>
            <w:r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 xml:space="preserve">● </w:t>
            </w:r>
            <w:r w:rsidR="00104C73" w:rsidRPr="004B79A3">
              <w:rPr>
                <w:rFonts w:ascii="Comic Sans MS" w:hAnsi="Comic Sans MS"/>
                <w:b/>
                <w:sz w:val="32"/>
                <w:szCs w:val="30"/>
                <w:lang w:val="en-US"/>
              </w:rPr>
              <w:t>Acetic acid</w:t>
            </w:r>
          </w:p>
        </w:tc>
      </w:tr>
    </w:tbl>
    <w:p w14:paraId="2033BBD3" w14:textId="77777777" w:rsidR="004B79A3" w:rsidRDefault="004B79A3" w:rsidP="00BA4A48">
      <w:pPr>
        <w:rPr>
          <w:rFonts w:ascii="Comic Sans MS" w:hAnsi="Comic Sans MS"/>
          <w:szCs w:val="30"/>
          <w:lang w:val="en-US"/>
        </w:rPr>
      </w:pPr>
    </w:p>
    <w:p w14:paraId="7BB93F54" w14:textId="77777777" w:rsidR="00BA4A48" w:rsidRPr="004B79A3" w:rsidRDefault="00787315" w:rsidP="00BA4A48">
      <w:pPr>
        <w:rPr>
          <w:rFonts w:ascii="Comic Sans MS" w:hAnsi="Comic Sans MS"/>
          <w:b/>
          <w:sz w:val="32"/>
          <w:szCs w:val="32"/>
          <w:u w:val="single"/>
          <w:lang w:val="en-US"/>
        </w:rPr>
      </w:pPr>
      <w:r w:rsidRPr="004B79A3">
        <w:rPr>
          <w:rFonts w:ascii="Comic Sans MS" w:hAnsi="Comic Sans MS"/>
          <w:b/>
          <w:sz w:val="32"/>
          <w:szCs w:val="32"/>
          <w:u w:val="single"/>
          <w:lang w:val="en-US"/>
        </w:rPr>
        <w:t>Exercise 4</w:t>
      </w:r>
    </w:p>
    <w:p w14:paraId="0CBF63C4" w14:textId="77777777" w:rsidR="00BA4A48" w:rsidRPr="004B79A3" w:rsidRDefault="00787315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>Match the substa</w:t>
      </w:r>
      <w:r w:rsidR="004B79A3">
        <w:rPr>
          <w:rFonts w:ascii="Comic Sans MS" w:hAnsi="Comic Sans MS"/>
          <w:b/>
          <w:sz w:val="32"/>
          <w:szCs w:val="32"/>
          <w:lang w:val="en-US"/>
        </w:rPr>
        <w:t>nces given below to the right pH</w:t>
      </w:r>
      <w:r w:rsidRPr="004B79A3">
        <w:rPr>
          <w:rFonts w:ascii="Comic Sans MS" w:hAnsi="Comic Sans MS"/>
          <w:b/>
          <w:sz w:val="32"/>
          <w:szCs w:val="32"/>
          <w:lang w:val="en-US"/>
        </w:rPr>
        <w:t xml:space="preserve"> value.</w:t>
      </w:r>
    </w:p>
    <w:p w14:paraId="25631F8F" w14:textId="77777777" w:rsidR="00BA4A48" w:rsidRPr="00787315" w:rsidRDefault="00BA4A48" w:rsidP="004B79A3">
      <w:pPr>
        <w:jc w:val="center"/>
        <w:rPr>
          <w:rFonts w:ascii="Comic Sans MS" w:hAnsi="Comic Sans MS"/>
          <w:szCs w:val="30"/>
          <w:lang w:val="en-US"/>
        </w:rPr>
      </w:pPr>
    </w:p>
    <w:p w14:paraId="66BE841E" w14:textId="77777777" w:rsidR="00BA4A48" w:rsidRDefault="00787315" w:rsidP="004B79A3">
      <w:pPr>
        <w:jc w:val="center"/>
        <w:rPr>
          <w:rFonts w:ascii="Comic Sans MS" w:hAnsi="Comic Sans MS"/>
          <w:b/>
          <w:sz w:val="32"/>
          <w:szCs w:val="32"/>
          <w:lang w:val="en-US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>Saliva</w:t>
      </w:r>
      <w:r w:rsidR="00BA4A48" w:rsidRPr="004B79A3">
        <w:rPr>
          <w:rFonts w:ascii="Comic Sans MS" w:hAnsi="Comic Sans MS"/>
          <w:b/>
          <w:sz w:val="32"/>
          <w:szCs w:val="32"/>
          <w:lang w:val="en-US"/>
        </w:rPr>
        <w:t xml:space="preserve">, 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Bleach</w:t>
      </w:r>
      <w:r w:rsidR="00BA4A48" w:rsidRPr="004B79A3">
        <w:rPr>
          <w:rFonts w:ascii="Comic Sans MS" w:hAnsi="Comic Sans MS"/>
          <w:b/>
          <w:sz w:val="32"/>
          <w:szCs w:val="32"/>
          <w:lang w:val="en-US"/>
        </w:rPr>
        <w:t xml:space="preserve">, 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Vinegar</w:t>
      </w:r>
      <w:r w:rsidR="00BA4A48" w:rsidRPr="004B79A3">
        <w:rPr>
          <w:rFonts w:ascii="Comic Sans MS" w:hAnsi="Comic Sans MS"/>
          <w:b/>
          <w:sz w:val="32"/>
          <w:szCs w:val="32"/>
          <w:lang w:val="en-US"/>
        </w:rPr>
        <w:t>,</w:t>
      </w:r>
      <w:r w:rsidR="009D211E" w:rsidRPr="004B79A3">
        <w:rPr>
          <w:rFonts w:ascii="Comic Sans MS" w:hAnsi="Comic Sans MS"/>
          <w:b/>
          <w:sz w:val="32"/>
          <w:szCs w:val="32"/>
          <w:lang w:val="en-US"/>
        </w:rPr>
        <w:t xml:space="preserve"> L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emon</w:t>
      </w:r>
      <w:r w:rsidR="009D211E" w:rsidRPr="004B79A3">
        <w:rPr>
          <w:rFonts w:ascii="Comic Sans MS" w:hAnsi="Comic Sans MS"/>
          <w:b/>
          <w:sz w:val="32"/>
          <w:szCs w:val="32"/>
          <w:lang w:val="en-US"/>
        </w:rPr>
        <w:t>, D</w:t>
      </w:r>
      <w:r w:rsidRPr="004B79A3">
        <w:rPr>
          <w:rFonts w:ascii="Comic Sans MS" w:hAnsi="Comic Sans MS"/>
          <w:b/>
          <w:sz w:val="32"/>
          <w:szCs w:val="32"/>
          <w:lang w:val="en-US"/>
        </w:rPr>
        <w:t>etergent</w:t>
      </w:r>
    </w:p>
    <w:p w14:paraId="35DF6491" w14:textId="77777777" w:rsidR="004B79A3" w:rsidRPr="004B79A3" w:rsidRDefault="004B79A3" w:rsidP="004B79A3">
      <w:pPr>
        <w:jc w:val="center"/>
        <w:rPr>
          <w:rFonts w:ascii="Comic Sans MS" w:hAnsi="Comic Sans MS"/>
          <w:b/>
          <w:sz w:val="32"/>
          <w:szCs w:val="32"/>
          <w:lang w:val="en-US"/>
        </w:rPr>
      </w:pPr>
    </w:p>
    <w:p w14:paraId="5621D735" w14:textId="77777777" w:rsidR="00BA4A48" w:rsidRDefault="004B79A3" w:rsidP="00BA4A48">
      <w:pPr>
        <w:rPr>
          <w:rFonts w:ascii="Comic Sans MS" w:hAnsi="Comic Sans MS"/>
          <w:szCs w:val="30"/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5EE136E1" wp14:editId="010341CA">
            <wp:extent cx="6146800" cy="622300"/>
            <wp:effectExtent l="0" t="0" r="0" b="12700"/>
            <wp:docPr id="142" name="Picture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800" cy="62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9DF7F" w14:textId="77777777" w:rsidR="004B79A3" w:rsidRPr="00787315" w:rsidRDefault="004B79A3" w:rsidP="00BA4A48">
      <w:pPr>
        <w:rPr>
          <w:rFonts w:ascii="Comic Sans MS" w:hAnsi="Comic Sans MS"/>
          <w:szCs w:val="30"/>
          <w:lang w:val="en-US"/>
        </w:rPr>
      </w:pPr>
    </w:p>
    <w:p w14:paraId="0C1003C6" w14:textId="77777777" w:rsidR="004B79A3" w:rsidRDefault="004B79A3">
      <w:pPr>
        <w:suppressAutoHyphens w:val="0"/>
        <w:rPr>
          <w:rFonts w:ascii="Comic Sans MS" w:hAnsi="Comic Sans MS"/>
          <w:b/>
          <w:sz w:val="32"/>
          <w:szCs w:val="32"/>
          <w:u w:val="single"/>
          <w:lang w:val="en-US"/>
        </w:rPr>
      </w:pPr>
      <w:r>
        <w:rPr>
          <w:rFonts w:ascii="Comic Sans MS" w:hAnsi="Comic Sans MS"/>
          <w:b/>
          <w:sz w:val="32"/>
          <w:szCs w:val="32"/>
          <w:u w:val="single"/>
          <w:lang w:val="en-US"/>
        </w:rPr>
        <w:br w:type="page"/>
      </w:r>
    </w:p>
    <w:p w14:paraId="5D6D877D" w14:textId="77777777" w:rsidR="000C52CF" w:rsidRPr="004B79A3" w:rsidRDefault="000C52CF" w:rsidP="000C52CF">
      <w:pPr>
        <w:rPr>
          <w:rFonts w:ascii="Comic Sans MS" w:hAnsi="Comic Sans MS"/>
          <w:b/>
          <w:sz w:val="32"/>
          <w:szCs w:val="32"/>
          <w:u w:val="single"/>
          <w:lang w:val="en-US"/>
        </w:rPr>
      </w:pPr>
      <w:r w:rsidRPr="004B79A3">
        <w:rPr>
          <w:rFonts w:ascii="Comic Sans MS" w:hAnsi="Comic Sans MS"/>
          <w:b/>
          <w:sz w:val="32"/>
          <w:szCs w:val="32"/>
          <w:u w:val="single"/>
          <w:lang w:val="en-US"/>
        </w:rPr>
        <w:lastRenderedPageBreak/>
        <w:t>Exercise 5</w:t>
      </w:r>
    </w:p>
    <w:p w14:paraId="4DF3A7F7" w14:textId="77777777" w:rsidR="000C52CF" w:rsidRPr="004B79A3" w:rsidRDefault="000C52CF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 w:rsidRPr="004B79A3">
        <w:rPr>
          <w:rFonts w:ascii="Comic Sans MS" w:hAnsi="Comic Sans MS"/>
          <w:b/>
          <w:sz w:val="32"/>
          <w:szCs w:val="32"/>
          <w:lang w:val="en-US"/>
        </w:rPr>
        <w:t>It is your turn to clean the bathroom and the kitchen. You can use 2 different detergents. You can see the labels of the detergents below.</w:t>
      </w:r>
    </w:p>
    <w:p w14:paraId="177F9B9B" w14:textId="77777777" w:rsidR="000C52CF" w:rsidRDefault="000C52CF" w:rsidP="000C52CF">
      <w:pPr>
        <w:rPr>
          <w:rFonts w:ascii="Comic Sans MS" w:hAnsi="Comic Sans MS" w:cs="Arial"/>
          <w:lang w:val="en-US"/>
        </w:rPr>
      </w:pPr>
    </w:p>
    <w:p w14:paraId="158139DD" w14:textId="77777777" w:rsidR="000C52CF" w:rsidRPr="003C0ECE" w:rsidRDefault="004B79A3" w:rsidP="000C52CF">
      <w:pPr>
        <w:suppressAutoHyphens w:val="0"/>
        <w:jc w:val="both"/>
        <w:rPr>
          <w:rFonts w:ascii="Comic Sans MS" w:hAnsi="Comic Sans MS"/>
          <w:sz w:val="26"/>
          <w:szCs w:val="26"/>
          <w:lang w:val="en-US"/>
        </w:rPr>
      </w:pPr>
      <w:r>
        <w:rPr>
          <w:noProof/>
          <w:lang w:val="en-US" w:eastAsia="en-US"/>
        </w:rPr>
        <mc:AlternateContent>
          <mc:Choice Requires="wpg">
            <w:drawing>
              <wp:inline distT="0" distB="0" distL="0" distR="0" wp14:anchorId="74FF9302" wp14:editId="6D52CDD3">
                <wp:extent cx="3171312" cy="3438000"/>
                <wp:effectExtent l="0" t="0" r="3810" b="0"/>
                <wp:docPr id="36" name="Group 3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171312" cy="3438000"/>
                          <a:chOff x="0" y="0"/>
                          <a:chExt cx="3413125" cy="3700145"/>
                        </a:xfrm>
                        <a:extLst>
                          <a:ext uri="{0CCBE362-F206-4b92-989A-16890622DB6E}">
                            <ma14:wrappingTextBoxFlag xmlns:ma14="http://schemas.microsoft.com/office/mac/drawingml/2011/main"/>
                          </a:ext>
                        </a:extLst>
                      </wpg:grpSpPr>
                      <pic:pic xmlns:pic="http://schemas.openxmlformats.org/drawingml/2006/picture">
                        <pic:nvPicPr>
                          <pic:cNvPr id="161" name="Picture 161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3125" cy="370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" name="Rectangle 163"/>
                        <wps:cNvSpPr>
                          <a:spLocks noChangeArrowheads="1"/>
                        </wps:cNvSpPr>
                        <wps:spPr bwMode="auto">
                          <a:xfrm>
                            <a:off x="27338" y="762132"/>
                            <a:ext cx="3298024" cy="7687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806B79" w14:textId="77777777" w:rsidR="004B79A3" w:rsidRPr="007C5438" w:rsidRDefault="004B79A3" w:rsidP="000C52CF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28"/>
                                  <w:u w:val="single"/>
                                  <w:lang w:val="en-US"/>
                                </w:rPr>
                              </w:pPr>
                              <w:r w:rsidRPr="007C5438">
                                <w:rPr>
                                  <w:rFonts w:asciiTheme="majorHAnsi" w:hAnsiTheme="majorHAnsi"/>
                                  <w:b/>
                                  <w:sz w:val="28"/>
                                  <w:u w:val="single"/>
                                  <w:lang w:val="en-US"/>
                                </w:rPr>
                                <w:t>Contents</w:t>
                              </w:r>
                            </w:p>
                            <w:p w14:paraId="28A7C8BD" w14:textId="3DCEEB15" w:rsidR="004B79A3" w:rsidRPr="007C5438" w:rsidRDefault="004B79A3" w:rsidP="000C52CF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28"/>
                                  <w:lang w:val="en-US"/>
                                </w:rPr>
                              </w:pPr>
                              <w:r w:rsidRPr="007C5438">
                                <w:rPr>
                                  <w:rFonts w:asciiTheme="majorHAnsi" w:hAnsiTheme="majorHAnsi"/>
                                  <w:b/>
                                  <w:sz w:val="28"/>
                                  <w:lang w:val="en-US"/>
                                </w:rPr>
                                <w:t xml:space="preserve">5% </w:t>
                              </w:r>
                              <w:r w:rsidRPr="007C5438">
                                <w:rPr>
                                  <w:rStyle w:val="hps"/>
                                  <w:rFonts w:asciiTheme="majorHAnsi" w:hAnsiTheme="majorHAnsi"/>
                                  <w:b/>
                                  <w:sz w:val="28"/>
                                  <w:lang w:val="en"/>
                                </w:rPr>
                                <w:t>hydrochloric acid, 4% acetic aci</w:t>
                              </w:r>
                              <w:r w:rsidR="007C5438" w:rsidRPr="007C5438">
                                <w:rPr>
                                  <w:rStyle w:val="hps"/>
                                  <w:rFonts w:asciiTheme="majorHAnsi" w:hAnsiTheme="majorHAnsi"/>
                                  <w:b/>
                                  <w:sz w:val="28"/>
                                  <w:lang w:val="en"/>
                                </w:rPr>
                                <w:t>d, 0.1% potassium permanganate</w:t>
                              </w:r>
                            </w:p>
                          </w:txbxContent>
                        </wps:txbx>
                        <wps:bodyPr rot="0" vert="horz" wrap="square" lIns="36000" tIns="18000" rIns="36000" bIns="1800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6" o:spid="_x0000_s1026" style="width:249.7pt;height:270.7pt;mso-position-horizontal-relative:char;mso-position-vertical-relative:line" coordsize="3413125,370014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1" o:spid="_x0000_s1027" type="#_x0000_t75" style="position:absolute;width:3413125;height:37001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PJw&#10;UT7CAAAA3AAAAA8AAABkcnMvZG93bnJldi54bWxET99rwjAQfh/sfwg32NtMLVqkMy1jKAgDRR17&#10;PppbW9ZcuiTa+t8bQfDtPr6ftyxH04kzOd9aVjCdJCCIK6tbrhV8H9dvCxA+IGvsLJOCC3koi+en&#10;JebaDryn8yHUIoawz1FBE0KfS+mrhgz6ie2JI/drncEQoauldjjEcNPJNEkyabDl2NBgT58NVX+H&#10;k1Hgu4zn293wtfqZu9lu79Kw+U+Ven0ZP95BBBrDQ3x3b3Scn03h9ky8QBZXAA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DycFE+wgAAANwAAAAPAAAAAAAAAAAAAAAAAJwCAABk&#10;cnMvZG93bnJldi54bWxQSwUGAAAAAAQABAD3AAAAiwMAAAAA&#10;">
                  <v:imagedata r:id="rId16" o:title=""/>
                  <v:path arrowok="t"/>
                </v:shape>
                <v:rect id="Rectangle 163" o:spid="_x0000_s1028" style="position:absolute;left:27338;top:762132;width:3298024;height:768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+hb9swwAA&#10;ANsAAAAPAAAAZHJzL2Rvd25yZXYueG1sRE9Na8JAEL0X+h+WKfQiuqm0otFVilApehCjF29jdpqE&#10;Zmfj7hrjv3cLQm/zeJ8zW3SmFi05X1lW8DZIQBDnVldcKDjsv/pjED4ga6wtk4IbeVjMn59mmGp7&#10;5R21WShEDGGfooIyhCaV0uclGfQD2xBH7sc6gyFCV0jt8BrDTS2HSTKSBiuODSU2tCwp/80uRsHq&#10;2PvYTHibdWer98fT+6lu106p15fucwoiUBf+xQ/3t47zh/D3SzxAzu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+hb9swwAAANsAAAAPAAAAAAAAAAAAAAAAAJcCAABkcnMvZG93&#10;bnJldi54bWxQSwUGAAAAAAQABAD1AAAAhwMAAAAA&#10;">
                  <v:textbox inset="1mm,.5mm,1mm,.5mm">
                    <w:txbxContent>
                      <w:p w14:paraId="1B806B79" w14:textId="77777777" w:rsidR="004B79A3" w:rsidRPr="007C5438" w:rsidRDefault="004B79A3" w:rsidP="000C52CF">
                        <w:pPr>
                          <w:jc w:val="center"/>
                          <w:rPr>
                            <w:rFonts w:asciiTheme="majorHAnsi" w:hAnsiTheme="majorHAnsi"/>
                            <w:b/>
                            <w:sz w:val="28"/>
                            <w:u w:val="single"/>
                            <w:lang w:val="en-US"/>
                          </w:rPr>
                        </w:pPr>
                        <w:r w:rsidRPr="007C5438">
                          <w:rPr>
                            <w:rFonts w:asciiTheme="majorHAnsi" w:hAnsiTheme="majorHAnsi"/>
                            <w:b/>
                            <w:sz w:val="28"/>
                            <w:u w:val="single"/>
                            <w:lang w:val="en-US"/>
                          </w:rPr>
                          <w:t>Contents</w:t>
                        </w:r>
                      </w:p>
                      <w:p w14:paraId="28A7C8BD" w14:textId="3DCEEB15" w:rsidR="004B79A3" w:rsidRPr="007C5438" w:rsidRDefault="004B79A3" w:rsidP="000C52CF">
                        <w:pPr>
                          <w:jc w:val="center"/>
                          <w:rPr>
                            <w:rFonts w:asciiTheme="majorHAnsi" w:hAnsiTheme="majorHAnsi"/>
                            <w:b/>
                            <w:sz w:val="28"/>
                            <w:lang w:val="en-US"/>
                          </w:rPr>
                        </w:pPr>
                        <w:r w:rsidRPr="007C5438">
                          <w:rPr>
                            <w:rFonts w:asciiTheme="majorHAnsi" w:hAnsiTheme="majorHAnsi"/>
                            <w:b/>
                            <w:sz w:val="28"/>
                            <w:lang w:val="en-US"/>
                          </w:rPr>
                          <w:t xml:space="preserve">5% </w:t>
                        </w:r>
                        <w:r w:rsidRPr="007C5438">
                          <w:rPr>
                            <w:rStyle w:val="hps"/>
                            <w:rFonts w:asciiTheme="majorHAnsi" w:hAnsiTheme="majorHAnsi"/>
                            <w:b/>
                            <w:sz w:val="28"/>
                            <w:lang w:val="en"/>
                          </w:rPr>
                          <w:t>hydrochloric acid, 4% acetic aci</w:t>
                        </w:r>
                        <w:r w:rsidR="007C5438" w:rsidRPr="007C5438">
                          <w:rPr>
                            <w:rStyle w:val="hps"/>
                            <w:rFonts w:asciiTheme="majorHAnsi" w:hAnsiTheme="majorHAnsi"/>
                            <w:b/>
                            <w:sz w:val="28"/>
                            <w:lang w:val="en"/>
                          </w:rPr>
                          <w:t>d, 0.1% potassium permanganate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r>
        <w:rPr>
          <w:noProof/>
          <w:lang w:val="en-US" w:eastAsia="en-US"/>
        </w:rPr>
        <mc:AlternateContent>
          <mc:Choice Requires="wpg">
            <w:drawing>
              <wp:inline distT="0" distB="0" distL="0" distR="0" wp14:anchorId="20D4F64E" wp14:editId="6F1EF859">
                <wp:extent cx="3301355" cy="3418010"/>
                <wp:effectExtent l="0" t="0" r="1270" b="11430"/>
                <wp:docPr id="35" name="Group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301355" cy="3418010"/>
                          <a:chOff x="0" y="0"/>
                          <a:chExt cx="3594100" cy="3721100"/>
                        </a:xfrm>
                      </wpg:grpSpPr>
                      <pic:pic xmlns:pic="http://schemas.openxmlformats.org/drawingml/2006/picture">
                        <pic:nvPicPr>
                          <pic:cNvPr id="160" name="Picture 160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4100" cy="3721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1" name="Rectangle 162"/>
                        <wps:cNvSpPr>
                          <a:spLocks noChangeArrowheads="1"/>
                        </wps:cNvSpPr>
                        <wps:spPr bwMode="auto">
                          <a:xfrm>
                            <a:off x="13817" y="816130"/>
                            <a:ext cx="2641600" cy="77387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FB060B9" w14:textId="09002958" w:rsidR="004B79A3" w:rsidRPr="007C5438" w:rsidRDefault="004B79A3" w:rsidP="007C5438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28"/>
                                  <w:u w:val="single"/>
                                  <w:lang w:val="en-US"/>
                                </w:rPr>
                              </w:pPr>
                              <w:r w:rsidRPr="007C5438">
                                <w:rPr>
                                  <w:rFonts w:asciiTheme="majorHAnsi" w:hAnsiTheme="majorHAnsi"/>
                                  <w:b/>
                                  <w:sz w:val="28"/>
                                  <w:u w:val="single"/>
                                  <w:lang w:val="en-US"/>
                                </w:rPr>
                                <w:t>Contents</w:t>
                              </w:r>
                            </w:p>
                            <w:p w14:paraId="7C7B4350" w14:textId="6C6839AC" w:rsidR="004B79A3" w:rsidRPr="007C5438" w:rsidRDefault="004B79A3" w:rsidP="000C52CF">
                              <w:pPr>
                                <w:jc w:val="center"/>
                                <w:rPr>
                                  <w:rFonts w:asciiTheme="majorHAnsi" w:hAnsiTheme="majorHAnsi"/>
                                  <w:b/>
                                  <w:sz w:val="28"/>
                                  <w:lang w:val="en-US"/>
                                </w:rPr>
                              </w:pPr>
                              <w:r w:rsidRPr="007C5438">
                                <w:rPr>
                                  <w:rFonts w:asciiTheme="majorHAnsi" w:hAnsiTheme="majorHAnsi"/>
                                  <w:b/>
                                  <w:sz w:val="28"/>
                                  <w:lang w:val="en-US"/>
                                </w:rPr>
                                <w:t xml:space="preserve">5% </w:t>
                              </w:r>
                              <w:r w:rsidRPr="007C5438">
                                <w:rPr>
                                  <w:rStyle w:val="hps"/>
                                  <w:rFonts w:asciiTheme="majorHAnsi" w:hAnsiTheme="majorHAnsi"/>
                                  <w:b/>
                                  <w:sz w:val="28"/>
                                  <w:lang w:val="en"/>
                                </w:rPr>
                                <w:t>a</w:t>
                              </w:r>
                              <w:r w:rsidR="007C5438" w:rsidRPr="007C5438">
                                <w:rPr>
                                  <w:rStyle w:val="hps"/>
                                  <w:rFonts w:asciiTheme="majorHAnsi" w:hAnsiTheme="majorHAnsi"/>
                                  <w:b/>
                                  <w:sz w:val="28"/>
                                  <w:lang w:val="en"/>
                                </w:rPr>
                                <w:t xml:space="preserve">mmonia, 4% sodium, </w:t>
                              </w:r>
                              <w:r w:rsidR="007C5438" w:rsidRPr="007C5438">
                                <w:rPr>
                                  <w:rStyle w:val="hps"/>
                                  <w:rFonts w:asciiTheme="majorHAnsi" w:hAnsiTheme="majorHAnsi"/>
                                  <w:b/>
                                  <w:sz w:val="28"/>
                                  <w:lang w:val="en"/>
                                </w:rPr>
                                <w:t>0.1% sulfur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5" o:spid="_x0000_s1029" style="width:259.95pt;height:269.15pt;mso-position-horizontal-relative:char;mso-position-vertical-relative:line" coordsize="3594100,372110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">
                <o:lock v:ext="edit" aspectratio="t"/>
                <v:shape id="Picture 160" o:spid="_x0000_s1030" type="#_x0000_t75" style="position:absolute;width:3594100;height:372110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">
                  <v:imagedata r:id="rId18" o:title=""/>
                  <v:path arrowok="t"/>
                </v:shape>
                <v:rect id="Rectangle 162" o:spid="_x0000_s1031" style="position:absolute;left:13817;top:816130;width:2641600;height:773879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">
                  <v:textbox>
                    <w:txbxContent>
                      <w:p w14:paraId="0FB060B9" w14:textId="09002958" w:rsidR="004B79A3" w:rsidRPr="007C5438" w:rsidRDefault="004B79A3" w:rsidP="007C5438">
                        <w:pPr>
                          <w:jc w:val="center"/>
                          <w:rPr>
                            <w:rFonts w:asciiTheme="majorHAnsi" w:hAnsiTheme="majorHAnsi"/>
                            <w:b/>
                            <w:sz w:val="28"/>
                            <w:u w:val="single"/>
                            <w:lang w:val="en-US"/>
                          </w:rPr>
                        </w:pPr>
                        <w:r w:rsidRPr="007C5438">
                          <w:rPr>
                            <w:rFonts w:asciiTheme="majorHAnsi" w:hAnsiTheme="majorHAnsi"/>
                            <w:b/>
                            <w:sz w:val="28"/>
                            <w:u w:val="single"/>
                            <w:lang w:val="en-US"/>
                          </w:rPr>
                          <w:t>Contents</w:t>
                        </w:r>
                      </w:p>
                      <w:p w14:paraId="7C7B4350" w14:textId="6C6839AC" w:rsidR="004B79A3" w:rsidRPr="007C5438" w:rsidRDefault="004B79A3" w:rsidP="000C52CF">
                        <w:pPr>
                          <w:jc w:val="center"/>
                          <w:rPr>
                            <w:rFonts w:asciiTheme="majorHAnsi" w:hAnsiTheme="majorHAnsi"/>
                            <w:b/>
                            <w:sz w:val="28"/>
                            <w:lang w:val="en-US"/>
                          </w:rPr>
                        </w:pPr>
                        <w:r w:rsidRPr="007C5438">
                          <w:rPr>
                            <w:rFonts w:asciiTheme="majorHAnsi" w:hAnsiTheme="majorHAnsi"/>
                            <w:b/>
                            <w:sz w:val="28"/>
                            <w:lang w:val="en-US"/>
                          </w:rPr>
                          <w:t xml:space="preserve">5% </w:t>
                        </w:r>
                        <w:r w:rsidRPr="007C5438">
                          <w:rPr>
                            <w:rStyle w:val="hps"/>
                            <w:rFonts w:asciiTheme="majorHAnsi" w:hAnsiTheme="majorHAnsi"/>
                            <w:b/>
                            <w:sz w:val="28"/>
                            <w:lang w:val="en"/>
                          </w:rPr>
                          <w:t>a</w:t>
                        </w:r>
                        <w:r w:rsidR="007C5438" w:rsidRPr="007C5438">
                          <w:rPr>
                            <w:rStyle w:val="hps"/>
                            <w:rFonts w:asciiTheme="majorHAnsi" w:hAnsiTheme="majorHAnsi"/>
                            <w:b/>
                            <w:sz w:val="28"/>
                            <w:lang w:val="en"/>
                          </w:rPr>
                          <w:t xml:space="preserve">mmonia, 4% sodium, </w:t>
                        </w:r>
                        <w:r w:rsidR="007C5438" w:rsidRPr="007C5438">
                          <w:rPr>
                            <w:rStyle w:val="hps"/>
                            <w:rFonts w:asciiTheme="majorHAnsi" w:hAnsiTheme="majorHAnsi"/>
                            <w:b/>
                            <w:sz w:val="28"/>
                            <w:lang w:val="en"/>
                          </w:rPr>
                          <w:t>0.1% sulfur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  <w:bookmarkStart w:id="0" w:name="_GoBack"/>
      <w:bookmarkEnd w:id="0"/>
    </w:p>
    <w:p w14:paraId="1995A1BD" w14:textId="77777777" w:rsidR="000C52CF" w:rsidRPr="003C0ECE" w:rsidRDefault="000C52CF" w:rsidP="000C52CF">
      <w:pPr>
        <w:rPr>
          <w:rFonts w:ascii="Comic Sans MS" w:hAnsi="Comic Sans MS"/>
          <w:sz w:val="26"/>
          <w:szCs w:val="26"/>
          <w:lang w:val="en-US"/>
        </w:rPr>
      </w:pPr>
    </w:p>
    <w:p w14:paraId="1C6A89F5" w14:textId="77777777" w:rsidR="005A3932" w:rsidRPr="004B79A3" w:rsidRDefault="004B79A3" w:rsidP="004B79A3">
      <w:pPr>
        <w:jc w:val="both"/>
        <w:rPr>
          <w:rFonts w:ascii="Comic Sans MS" w:hAnsi="Comic Sans MS"/>
          <w:b/>
          <w:sz w:val="32"/>
          <w:szCs w:val="32"/>
          <w:lang w:val="en-US"/>
        </w:rPr>
      </w:pPr>
      <w:r>
        <w:rPr>
          <w:rFonts w:ascii="Comic Sans MS" w:hAnsi="Comic Sans MS"/>
          <w:b/>
          <w:sz w:val="32"/>
          <w:szCs w:val="32"/>
          <w:lang w:val="en-US"/>
        </w:rPr>
        <w:t xml:space="preserve">a) </w:t>
      </w:r>
      <w:r w:rsidR="005A3932" w:rsidRPr="004B79A3">
        <w:rPr>
          <w:rFonts w:ascii="Comic Sans MS" w:hAnsi="Comic Sans MS"/>
          <w:b/>
          <w:sz w:val="32"/>
          <w:szCs w:val="32"/>
          <w:lang w:val="en-US"/>
        </w:rPr>
        <w:t>Which detergent is suitable for which use? (</w:t>
      </w:r>
      <w:proofErr w:type="gramStart"/>
      <w:r w:rsidR="005A3932" w:rsidRPr="004B79A3">
        <w:rPr>
          <w:rFonts w:ascii="Comic Sans MS" w:hAnsi="Comic Sans MS"/>
          <w:b/>
          <w:sz w:val="32"/>
          <w:szCs w:val="32"/>
          <w:lang w:val="en-US"/>
        </w:rPr>
        <w:t>explain</w:t>
      </w:r>
      <w:proofErr w:type="gramEnd"/>
      <w:r w:rsidR="005A3932" w:rsidRPr="004B79A3">
        <w:rPr>
          <w:rFonts w:ascii="Comic Sans MS" w:hAnsi="Comic Sans MS"/>
          <w:b/>
          <w:sz w:val="32"/>
          <w:szCs w:val="32"/>
          <w:lang w:val="en-US"/>
        </w:rPr>
        <w:t xml:space="preserve"> your answer) </w:t>
      </w:r>
    </w:p>
    <w:p w14:paraId="3E3B3B9E" w14:textId="77777777" w:rsidR="002E2407" w:rsidRPr="004B79A3" w:rsidRDefault="005A3932" w:rsidP="004B79A3">
      <w:pPr>
        <w:spacing w:line="360" w:lineRule="auto"/>
        <w:jc w:val="both"/>
        <w:rPr>
          <w:rFonts w:ascii="Comic Sans MS" w:hAnsi="Comic Sans MS"/>
          <w:b/>
          <w:sz w:val="32"/>
          <w:szCs w:val="32"/>
        </w:rPr>
      </w:pPr>
      <w:r w:rsidRPr="004B79A3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</w:t>
      </w:r>
      <w:r w:rsidR="004B79A3" w:rsidRPr="004B79A3">
        <w:rPr>
          <w:rFonts w:ascii="Comic Sans MS" w:hAnsi="Comic Sans MS"/>
          <w:b/>
          <w:sz w:val="32"/>
          <w:szCs w:val="32"/>
        </w:rPr>
        <w:t xml:space="preserve"> .................................................................................................................................................................................................</w:t>
      </w:r>
      <w:r w:rsidR="004B79A3">
        <w:rPr>
          <w:rFonts w:ascii="Comic Sans MS" w:hAnsi="Comic Sans MS"/>
          <w:b/>
          <w:sz w:val="32"/>
          <w:szCs w:val="32"/>
        </w:rPr>
        <w:t>...............................</w:t>
      </w:r>
      <w:r w:rsidR="004B79A3" w:rsidRPr="004B79A3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.................................................................................................................................................................................................</w:t>
      </w:r>
      <w:r w:rsidR="004B79A3">
        <w:rPr>
          <w:rFonts w:ascii="Comic Sans MS" w:hAnsi="Comic Sans MS"/>
          <w:b/>
          <w:sz w:val="32"/>
          <w:szCs w:val="32"/>
        </w:rPr>
        <w:t>...............................</w:t>
      </w:r>
      <w:r w:rsidR="004B79A3" w:rsidRPr="004B79A3">
        <w:rPr>
          <w:rFonts w:ascii="Comic Sans MS" w:hAnsi="Comic Sans MS"/>
          <w:b/>
          <w:sz w:val="32"/>
          <w:szCs w:val="32"/>
        </w:rPr>
        <w:t>........................................................................................................................................................</w:t>
      </w:r>
    </w:p>
    <w:sectPr w:rsidR="002E2407" w:rsidRPr="004B79A3" w:rsidSect="00844D0F">
      <w:pgSz w:w="11906" w:h="16838"/>
      <w:pgMar w:top="720" w:right="720" w:bottom="720" w:left="720" w:header="708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671F40" w14:textId="77777777" w:rsidR="004B79A3" w:rsidRDefault="004B79A3">
      <w:r>
        <w:separator/>
      </w:r>
    </w:p>
  </w:endnote>
  <w:endnote w:type="continuationSeparator" w:id="0">
    <w:p w14:paraId="099A9CB5" w14:textId="77777777" w:rsidR="004B79A3" w:rsidRDefault="004B79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E44E673" w14:textId="77777777" w:rsidR="004B79A3" w:rsidRDefault="004B79A3">
      <w:r>
        <w:separator/>
      </w:r>
    </w:p>
  </w:footnote>
  <w:footnote w:type="continuationSeparator" w:id="0">
    <w:p w14:paraId="258473B0" w14:textId="77777777" w:rsidR="004B79A3" w:rsidRDefault="004B79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5C6E80B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>
    <w:nsid w:val="00000002"/>
    <w:multiLevelType w:val="singleLevel"/>
    <w:tmpl w:val="00000002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mic Sans MS" w:hAnsi="Comic Sans MS"/>
      </w:rPr>
    </w:lvl>
  </w:abstractNum>
  <w:abstractNum w:abstractNumId="3">
    <w:nsid w:val="00000003"/>
    <w:multiLevelType w:val="singleLevel"/>
    <w:tmpl w:val="00000003"/>
    <w:name w:val="WW8Num5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0000004"/>
    <w:multiLevelType w:val="multilevel"/>
    <w:tmpl w:val="00000004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5">
    <w:nsid w:val="03DE0E0B"/>
    <w:multiLevelType w:val="hybridMultilevel"/>
    <w:tmpl w:val="6080718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7916844"/>
    <w:multiLevelType w:val="hybridMultilevel"/>
    <w:tmpl w:val="9528AA0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17CD4AF8"/>
    <w:multiLevelType w:val="hybridMultilevel"/>
    <w:tmpl w:val="40EACF3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61369D5"/>
    <w:multiLevelType w:val="hybridMultilevel"/>
    <w:tmpl w:val="B666F58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FC031A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51A72BCA"/>
    <w:multiLevelType w:val="hybridMultilevel"/>
    <w:tmpl w:val="4BE887D4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35369F1"/>
    <w:multiLevelType w:val="hybridMultilevel"/>
    <w:tmpl w:val="439C194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5D6E7F5D"/>
    <w:multiLevelType w:val="hybridMultilevel"/>
    <w:tmpl w:val="5BDC84C8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4AA07CA"/>
    <w:multiLevelType w:val="hybridMultilevel"/>
    <w:tmpl w:val="D51E6738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5BB0EAC"/>
    <w:multiLevelType w:val="hybridMultilevel"/>
    <w:tmpl w:val="177077D2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11"/>
  </w:num>
  <w:num w:numId="6">
    <w:abstractNumId w:val="6"/>
  </w:num>
  <w:num w:numId="7">
    <w:abstractNumId w:val="5"/>
  </w:num>
  <w:num w:numId="8">
    <w:abstractNumId w:val="14"/>
  </w:num>
  <w:num w:numId="9">
    <w:abstractNumId w:val="12"/>
  </w:num>
  <w:num w:numId="10">
    <w:abstractNumId w:val="9"/>
  </w:num>
  <w:num w:numId="11">
    <w:abstractNumId w:val="13"/>
  </w:num>
  <w:num w:numId="12">
    <w:abstractNumId w:val="7"/>
  </w:num>
  <w:num w:numId="13">
    <w:abstractNumId w:val="8"/>
  </w:num>
  <w:num w:numId="14">
    <w:abstractNumId w:val="10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defaultTabStop w:val="720"/>
  <w:defaultTableStyle w:val="Normal"/>
  <w:drawingGridHorizontalSpacing w:val="120"/>
  <w:drawingGridVerticalSpacing w:val="0"/>
  <w:displayHorizontalDrawingGridEvery w:val="0"/>
  <w:displayVerticalDrawingGridEvery w:val="0"/>
  <w:characterSpacingControl w:val="doNotCompress"/>
  <w:savePreviewPicture/>
  <w:hdrShapeDefaults>
    <o:shapedefaults v:ext="edit" spidmax="2050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766"/>
    <w:rsid w:val="00016733"/>
    <w:rsid w:val="0002300B"/>
    <w:rsid w:val="00064976"/>
    <w:rsid w:val="00087A41"/>
    <w:rsid w:val="00091F03"/>
    <w:rsid w:val="000C52CF"/>
    <w:rsid w:val="000F2AAB"/>
    <w:rsid w:val="000F4E20"/>
    <w:rsid w:val="00103D05"/>
    <w:rsid w:val="00104C73"/>
    <w:rsid w:val="001227A1"/>
    <w:rsid w:val="00157DE7"/>
    <w:rsid w:val="001B673E"/>
    <w:rsid w:val="00232183"/>
    <w:rsid w:val="00253ECB"/>
    <w:rsid w:val="00256F26"/>
    <w:rsid w:val="002B1E12"/>
    <w:rsid w:val="002B6210"/>
    <w:rsid w:val="002E2407"/>
    <w:rsid w:val="002E530C"/>
    <w:rsid w:val="002E5801"/>
    <w:rsid w:val="002E6C47"/>
    <w:rsid w:val="00313BBB"/>
    <w:rsid w:val="003158D0"/>
    <w:rsid w:val="00334BD3"/>
    <w:rsid w:val="003A7719"/>
    <w:rsid w:val="003C0ECE"/>
    <w:rsid w:val="003E3AD1"/>
    <w:rsid w:val="003F387D"/>
    <w:rsid w:val="00457DB3"/>
    <w:rsid w:val="004B79A3"/>
    <w:rsid w:val="00517F74"/>
    <w:rsid w:val="005225D9"/>
    <w:rsid w:val="0052605D"/>
    <w:rsid w:val="005805D6"/>
    <w:rsid w:val="00583458"/>
    <w:rsid w:val="005A3932"/>
    <w:rsid w:val="00641207"/>
    <w:rsid w:val="0067584D"/>
    <w:rsid w:val="006A787D"/>
    <w:rsid w:val="00716C39"/>
    <w:rsid w:val="00731601"/>
    <w:rsid w:val="007666DD"/>
    <w:rsid w:val="00787315"/>
    <w:rsid w:val="007964C3"/>
    <w:rsid w:val="007B109D"/>
    <w:rsid w:val="007B52B0"/>
    <w:rsid w:val="007C5438"/>
    <w:rsid w:val="007D4934"/>
    <w:rsid w:val="007F2BC3"/>
    <w:rsid w:val="007F4727"/>
    <w:rsid w:val="00806C9A"/>
    <w:rsid w:val="00844D0F"/>
    <w:rsid w:val="00883E0C"/>
    <w:rsid w:val="008914E0"/>
    <w:rsid w:val="00982F66"/>
    <w:rsid w:val="009A2626"/>
    <w:rsid w:val="009B32CF"/>
    <w:rsid w:val="009D211E"/>
    <w:rsid w:val="009D3A2E"/>
    <w:rsid w:val="00A07E10"/>
    <w:rsid w:val="00A64DBE"/>
    <w:rsid w:val="00AB722B"/>
    <w:rsid w:val="00AD7FBB"/>
    <w:rsid w:val="00B01CD9"/>
    <w:rsid w:val="00B11C88"/>
    <w:rsid w:val="00B8030F"/>
    <w:rsid w:val="00B94D4E"/>
    <w:rsid w:val="00BA4A48"/>
    <w:rsid w:val="00BE7578"/>
    <w:rsid w:val="00BF0F09"/>
    <w:rsid w:val="00BF1A24"/>
    <w:rsid w:val="00C76391"/>
    <w:rsid w:val="00D22E9D"/>
    <w:rsid w:val="00D73C37"/>
    <w:rsid w:val="00DA0A7B"/>
    <w:rsid w:val="00DF2ABB"/>
    <w:rsid w:val="00E21FA8"/>
    <w:rsid w:val="00E64D09"/>
    <w:rsid w:val="00E65766"/>
    <w:rsid w:val="00E757C3"/>
    <w:rsid w:val="00EC7C76"/>
    <w:rsid w:val="00ED4631"/>
    <w:rsid w:val="00EE07C1"/>
    <w:rsid w:val="00EF002E"/>
    <w:rsid w:val="00EF3412"/>
    <w:rsid w:val="00FA4C5C"/>
    <w:rsid w:val="00FD2C33"/>
    <w:rsid w:val="00FE40AD"/>
    <w:rsid w:val="00FF5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>
      <o:colormenu v:ext="edit" fillcolor="none" strokecolor="none"/>
    </o:shapedefaults>
    <o:shapelayout v:ext="edit">
      <o:idmap v:ext="edit" data="1"/>
      <o:regrouptable v:ext="edit">
        <o:entry new="1" old="0"/>
      </o:regrouptable>
    </o:shapelayout>
  </w:shapeDefaults>
  <w:doNotEmbedSmartTags/>
  <w:decimalSymbol w:val="."/>
  <w:listSeparator w:val=","/>
  <w14:docId w14:val="63F5935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I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unhideWhenUsed="0"/>
    <w:lsdException w:name="Note Level 2" w:semiHidden="0" w:uiPriority="1" w:unhideWhenUsed="0" w:qFormat="1"/>
    <w:lsdException w:name="Note Level 3" w:semiHidden="0" w:uiPriority="60" w:unhideWhenUsed="0"/>
    <w:lsdException w:name="Note Level 4" w:semiHidden="0" w:uiPriority="61" w:unhideWhenUsed="0"/>
    <w:lsdException w:name="Note Level 5" w:semiHidden="0" w:uiPriority="62" w:unhideWhenUsed="0"/>
    <w:lsdException w:name="Note Level 6" w:semiHidden="0" w:uiPriority="63" w:unhideWhenUsed="0"/>
    <w:lsdException w:name="Note Level 7" w:semiHidden="0" w:uiPriority="64" w:unhideWhenUsed="0"/>
    <w:lsdException w:name="Note Level 8" w:semiHidden="0" w:uiPriority="65" w:unhideWhenUsed="0"/>
    <w:lsdException w:name="Note Level 9" w:semiHidden="0" w:uiPriority="66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sz w:val="24"/>
      <w:szCs w:val="24"/>
      <w:lang w:val="el-G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2z0">
    <w:name w:val="WW8Num2z0"/>
    <w:rPr>
      <w:rFonts w:ascii="Wingdings" w:eastAsia="Times New Roman" w:hAnsi="Wingdings" w:cs="Times New Roman"/>
    </w:rPr>
  </w:style>
  <w:style w:type="character" w:customStyle="1" w:styleId="WW8Num2z1">
    <w:name w:val="WW8Num2z1"/>
    <w:rPr>
      <w:b/>
    </w:rPr>
  </w:style>
  <w:style w:type="character" w:customStyle="1" w:styleId="WW8Num2z2">
    <w:name w:val="WW8Num2z2"/>
    <w:rPr>
      <w:rFonts w:ascii="Wingdings" w:hAnsi="Wingdings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2z4">
    <w:name w:val="WW8Num2z4"/>
    <w:rPr>
      <w:rFonts w:ascii="Courier New" w:hAnsi="Courier New" w:cs="Courier New"/>
    </w:rPr>
  </w:style>
  <w:style w:type="character" w:customStyle="1" w:styleId="WW8Num3z0">
    <w:name w:val="WW8Num3z0"/>
    <w:rPr>
      <w:rFonts w:ascii="Comic Sans MS" w:hAnsi="Comic Sans MS"/>
    </w:rPr>
  </w:style>
  <w:style w:type="character" w:customStyle="1" w:styleId="WW8Num4z0">
    <w:name w:val="WW8Num4z0"/>
    <w:rPr>
      <w:rFonts w:ascii="Comic Sans MS" w:hAnsi="Comic Sans MS"/>
    </w:rPr>
  </w:style>
  <w:style w:type="character" w:customStyle="1" w:styleId="WW8Num6z0">
    <w:name w:val="WW8Num6z0"/>
    <w:rPr>
      <w:b/>
    </w:rPr>
  </w:style>
  <w:style w:type="character" w:customStyle="1" w:styleId="WW8Num6z1">
    <w:name w:val="WW8Num6z1"/>
    <w:rPr>
      <w:rFonts w:ascii="Symbol" w:hAnsi="Symbol"/>
    </w:rPr>
  </w:style>
  <w:style w:type="character" w:customStyle="1" w:styleId="1">
    <w:name w:val="Προεπιλεγμένη γραμματοσειρά1"/>
  </w:style>
  <w:style w:type="paragraph" w:customStyle="1" w:styleId="a">
    <w:name w:val="Επικεφαλίδα"/>
    <w:basedOn w:val="Normal"/>
    <w:next w:val="BodyText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Mangal"/>
    </w:rPr>
  </w:style>
  <w:style w:type="paragraph" w:customStyle="1" w:styleId="10">
    <w:name w:val="Λεζάντα1"/>
    <w:basedOn w:val="Normal"/>
    <w:pPr>
      <w:suppressLineNumbers/>
      <w:spacing w:before="120" w:after="120"/>
    </w:pPr>
    <w:rPr>
      <w:rFonts w:cs="Mangal"/>
      <w:i/>
      <w:iCs/>
    </w:rPr>
  </w:style>
  <w:style w:type="paragraph" w:customStyle="1" w:styleId="a0">
    <w:name w:val="Ευρετήριο"/>
    <w:basedOn w:val="Normal"/>
    <w:pPr>
      <w:suppressLineNumbers/>
    </w:pPr>
    <w:rPr>
      <w:rFonts w:cs="Mangal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</w:style>
  <w:style w:type="paragraph" w:customStyle="1" w:styleId="a1">
    <w:name w:val="Περιεχόμενα πίνακα"/>
    <w:basedOn w:val="Normal"/>
    <w:pPr>
      <w:suppressLineNumbers/>
    </w:pPr>
  </w:style>
  <w:style w:type="paragraph" w:customStyle="1" w:styleId="a2">
    <w:name w:val="Επικεφαλίδα πίνακα"/>
    <w:basedOn w:val="a1"/>
    <w:pPr>
      <w:jc w:val="center"/>
    </w:pPr>
    <w:rPr>
      <w:b/>
      <w:bCs/>
    </w:rPr>
  </w:style>
  <w:style w:type="character" w:styleId="Hyperlink">
    <w:name w:val="Hyperlink"/>
    <w:uiPriority w:val="99"/>
    <w:unhideWhenUsed/>
    <w:rsid w:val="002E5801"/>
    <w:rPr>
      <w:color w:val="0000FF"/>
      <w:u w:val="single"/>
    </w:rPr>
  </w:style>
  <w:style w:type="table" w:styleId="TableGrid">
    <w:name w:val="Table Grid"/>
    <w:basedOn w:val="TableNormal"/>
    <w:uiPriority w:val="59"/>
    <w:rsid w:val="007F4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erChar">
    <w:name w:val="Footer Char"/>
    <w:link w:val="Footer"/>
    <w:uiPriority w:val="99"/>
    <w:rsid w:val="00517F74"/>
    <w:rPr>
      <w:sz w:val="24"/>
      <w:szCs w:val="24"/>
      <w:lang w:val="el-GR" w:eastAsia="ar-SA"/>
    </w:rPr>
  </w:style>
  <w:style w:type="character" w:customStyle="1" w:styleId="hps">
    <w:name w:val="hps"/>
    <w:basedOn w:val="DefaultParagraphFont"/>
    <w:rsid w:val="00104C73"/>
  </w:style>
  <w:style w:type="paragraph" w:styleId="BalloonText">
    <w:name w:val="Balloon Text"/>
    <w:basedOn w:val="Normal"/>
    <w:link w:val="BalloonTextChar"/>
    <w:uiPriority w:val="99"/>
    <w:semiHidden/>
    <w:unhideWhenUsed/>
    <w:rsid w:val="00DF2AB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ABB"/>
    <w:rPr>
      <w:rFonts w:ascii="Lucida Grande" w:hAnsi="Lucida Grande" w:cs="Lucida Grande"/>
      <w:sz w:val="18"/>
      <w:szCs w:val="18"/>
      <w:lang w:val="el-GR" w:eastAsia="ar-SA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I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unhideWhenUsed="0"/>
    <w:lsdException w:name="Note Level 2" w:semiHidden="0" w:uiPriority="1" w:unhideWhenUsed="0" w:qFormat="1"/>
    <w:lsdException w:name="Note Level 3" w:semiHidden="0" w:uiPriority="60" w:unhideWhenUsed="0"/>
    <w:lsdException w:name="Note Level 4" w:semiHidden="0" w:uiPriority="61" w:unhideWhenUsed="0"/>
    <w:lsdException w:name="Note Level 5" w:semiHidden="0" w:uiPriority="62" w:unhideWhenUsed="0"/>
    <w:lsdException w:name="Note Level 6" w:semiHidden="0" w:uiPriority="63" w:unhideWhenUsed="0"/>
    <w:lsdException w:name="Note Level 7" w:semiHidden="0" w:uiPriority="64" w:unhideWhenUsed="0"/>
    <w:lsdException w:name="Note Level 8" w:semiHidden="0" w:uiPriority="65" w:unhideWhenUsed="0"/>
    <w:lsdException w:name="Note Level 9" w:semiHidden="0" w:uiPriority="66" w:unhideWhenUsed="0"/>
    <w:lsdException w:name="Placeholder Text" w:semiHidden="0" w:uiPriority="67" w:unhideWhenUsed="0"/>
    <w:lsdException w:name="No Spacing" w:semiHidden="0" w:uiPriority="68" w:unhideWhenUsed="0"/>
    <w:lsdException w:name="Light Shading" w:semiHidden="0" w:uiPriority="69" w:unhideWhenUsed="0"/>
    <w:lsdException w:name="Light List" w:semiHidden="0" w:uiPriority="70" w:unhideWhenUsed="0"/>
    <w:lsdException w:name="Light Grid" w:semiHidden="0" w:uiPriority="71" w:unhideWhenUsed="0"/>
    <w:lsdException w:name="Medium Shading 1" w:semiHidden="0" w:uiPriority="72" w:unhideWhenUsed="0"/>
    <w:lsdException w:name="Medium Shading 2" w:semiHidden="0" w:uiPriority="73" w:unhideWhenUsed="0"/>
    <w:lsdException w:name="Medium List 1" w:semiHidden="0" w:uiPriority="60" w:unhideWhenUsed="0"/>
    <w:lsdException w:name="Medium List 2" w:semiHidden="0" w:uiPriority="61" w:unhideWhenUsed="0"/>
    <w:lsdException w:name="Medium Grid 1" w:semiHidden="0" w:uiPriority="62" w:unhideWhenUsed="0"/>
    <w:lsdException w:name="Medium Grid 2" w:semiHidden="0" w:uiPriority="63" w:unhideWhenUsed="0"/>
    <w:lsdException w:name="Medium Grid 3" w:semiHidden="0" w:uiPriority="64" w:unhideWhenUsed="0"/>
    <w:lsdException w:name="Dark List" w:semiHidden="0" w:uiPriority="65" w:unhideWhenUsed="0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/>
    <w:lsdException w:name="Quote" w:semiHidden="0" w:uiPriority="73" w:unhideWhenUsed="0"/>
    <w:lsdException w:name="Intense Quote" w:semiHidden="0" w:uiPriority="60" w:unhideWhenUsed="0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iPriority="66" w:unhideWhenUsed="0"/>
    <w:lsdException w:name="Colorful List Accent 1" w:semiHidden="0" w:uiPriority="67" w:unhideWhenUsed="0"/>
    <w:lsdException w:name="Colorful Grid Accent 1" w:semiHidden="0" w:uiPriority="68" w:unhideWhenUsed="0"/>
    <w:lsdException w:name="Light Shading Accent 2" w:semiHidden="0" w:uiPriority="69" w:unhideWhenUsed="0"/>
    <w:lsdException w:name="Light List Accent 2" w:semiHidden="0" w:uiPriority="70" w:unhideWhenUsed="0"/>
    <w:lsdException w:name="Light Grid Accent 2" w:semiHidden="0" w:uiPriority="71" w:unhideWhenUsed="0"/>
    <w:lsdException w:name="Medium Shading 1 Accent 2" w:semiHidden="0" w:uiPriority="72" w:unhideWhenUsed="0"/>
    <w:lsdException w:name="Medium Shading 2 Accent 2" w:semiHidden="0" w:uiPriority="73" w:unhideWhenUsed="0"/>
    <w:lsdException w:name="Medium List 1 Accent 2" w:semiHidden="0" w:uiPriority="60" w:unhideWhenUsed="0"/>
    <w:lsdException w:name="Medium List 2 Accent 2" w:semiHidden="0" w:uiPriority="61" w:unhideWhenUsed="0"/>
    <w:lsdException w:name="Medium Grid 1 Accent 2" w:semiHidden="0" w:uiPriority="62" w:unhideWhenUsed="0"/>
    <w:lsdException w:name="Medium Grid 2 Accent 2" w:semiHidden="0" w:uiPriority="63" w:unhideWhenUsed="0"/>
    <w:lsdException w:name="Medium Grid 3 Accent 2" w:semiHidden="0" w:uiPriority="64" w:unhideWhenUsed="0"/>
    <w:lsdException w:name="Dark List Accent 2" w:semiHidden="0" w:uiPriority="65" w:unhideWhenUsed="0"/>
    <w:lsdException w:name="Colorful Shading Accent 2" w:semiHidden="0" w:uiPriority="66" w:unhideWhenUsed="0"/>
    <w:lsdException w:name="Colorful List Accent 2" w:semiHidden="0" w:uiPriority="67" w:unhideWhenUsed="0"/>
    <w:lsdException w:name="Colorful Grid Accent 2" w:semiHidden="0" w:uiPriority="68" w:unhideWhenUsed="0"/>
    <w:lsdException w:name="Light Shading Accent 3" w:semiHidden="0" w:uiPriority="69" w:unhideWhenUsed="0"/>
    <w:lsdException w:name="Light List Accent 3" w:semiHidden="0" w:uiPriority="70" w:unhideWhenUsed="0"/>
    <w:lsdException w:name="Light Grid Accent 3" w:semiHidden="0" w:uiPriority="71" w:unhideWhenUsed="0"/>
    <w:lsdException w:name="Medium Shading 1 Accent 3" w:semiHidden="0" w:uiPriority="72" w:unhideWhenUsed="0"/>
    <w:lsdException w:name="Medium Shading 2 Accent 3" w:semiHidden="0" w:uiPriority="73" w:unhideWhenUsed="0"/>
    <w:lsdException w:name="Medium List 1 Accent 3" w:semiHidden="0" w:uiPriority="60" w:unhideWhenUsed="0"/>
    <w:lsdException w:name="Medium List 2 Accent 3" w:semiHidden="0" w:uiPriority="61" w:unhideWhenUsed="0"/>
    <w:lsdException w:name="Medium Grid 1 Accent 3" w:semiHidden="0" w:uiPriority="62" w:unhideWhenUsed="0"/>
    <w:lsdException w:name="Medium Grid 2 Accent 3" w:semiHidden="0" w:uiPriority="63" w:unhideWhenUsed="0"/>
    <w:lsdException w:name="Medium Grid 3 Accent 3" w:semiHidden="0" w:uiPriority="64" w:unhideWhenUsed="0"/>
    <w:lsdException w:name="Dark List Accent 3" w:semiHidden="0" w:uiPriority="65" w:unhideWhenUsed="0"/>
    <w:lsdException w:name="Colorful Shading Accent 3" w:semiHidden="0" w:uiPriority="66" w:unhideWhenUsed="0"/>
    <w:lsdException w:name="Colorful List Accent 3" w:semiHidden="0" w:uiPriority="67" w:unhideWhenUsed="0"/>
    <w:lsdException w:name="Colorful Grid Accent 3" w:semiHidden="0" w:uiPriority="68" w:unhideWhenUsed="0"/>
    <w:lsdException w:name="Light Shading Accent 4" w:semiHidden="0" w:uiPriority="69" w:unhideWhenUsed="0"/>
    <w:lsdException w:name="Light List Accent 4" w:semiHidden="0" w:uiPriority="70" w:unhideWhenUsed="0"/>
    <w:lsdException w:name="Light Grid Accent 4" w:semiHidden="0" w:uiPriority="71" w:unhideWhenUsed="0"/>
    <w:lsdException w:name="Medium Shading 1 Accent 4" w:semiHidden="0" w:uiPriority="72" w:unhideWhenUsed="0"/>
    <w:lsdException w:name="Medium Shading 2 Accent 4" w:semiHidden="0" w:uiPriority="73" w:unhideWhenUsed="0"/>
    <w:lsdException w:name="Medium List 1 Accent 4" w:semiHidden="0" w:uiPriority="60" w:unhideWhenUsed="0"/>
    <w:lsdException w:name="Medium List 2 Accent 4" w:semiHidden="0" w:uiPriority="61" w:unhideWhenUsed="0"/>
    <w:lsdException w:name="Medium Grid 1 Accent 4" w:semiHidden="0" w:uiPriority="62" w:unhideWhenUsed="0"/>
    <w:lsdException w:name="Medium Grid 2 Accent 4" w:semiHidden="0" w:uiPriority="63" w:unhideWhenUsed="0"/>
    <w:lsdException w:name="Medium Grid 3 Accent 4" w:semiHidden="0" w:uiPriority="64" w:unhideWhenUsed="0"/>
    <w:lsdException w:name="Dark List Accent 4" w:semiHidden="0" w:uiPriority="65" w:unhideWhenUsed="0"/>
    <w:lsdException w:name="Colorful Shading Accent 4" w:semiHidden="0" w:uiPriority="66" w:unhideWhenUsed="0"/>
    <w:lsdException w:name="Colorful List Accent 4" w:semiHidden="0" w:uiPriority="67" w:unhideWhenUsed="0"/>
    <w:lsdException w:name="Colorful Grid Accent 4" w:semiHidden="0" w:uiPriority="68" w:unhideWhenUsed="0"/>
    <w:lsdException w:name="Light Shading Accent 5" w:semiHidden="0" w:uiPriority="69" w:unhideWhenUsed="0"/>
    <w:lsdException w:name="Light List Accent 5" w:semiHidden="0" w:uiPriority="70" w:unhideWhenUsed="0"/>
    <w:lsdException w:name="Light Grid Accent 5" w:semiHidden="0" w:uiPriority="71" w:unhideWhenUsed="0"/>
    <w:lsdException w:name="Medium Shading 1 Accent 5" w:semiHidden="0" w:uiPriority="72" w:unhideWhenUsed="0"/>
    <w:lsdException w:name="Medium Shading 2 Accent 5" w:semiHidden="0" w:uiPriority="73" w:unhideWhenUsed="0"/>
    <w:lsdException w:name="Medium List 1 Accent 5" w:semiHidden="0" w:uiPriority="60" w:unhideWhenUsed="0"/>
    <w:lsdException w:name="Medium List 2 Accent 5" w:semiHidden="0" w:uiPriority="61" w:unhideWhenUsed="0"/>
    <w:lsdException w:name="Medium Grid 1 Accent 5" w:semiHidden="0" w:uiPriority="62" w:unhideWhenUsed="0"/>
    <w:lsdException w:name="Medium Grid 2 Accent 5" w:semiHidden="0" w:uiPriority="63" w:unhideWhenUsed="0"/>
    <w:lsdException w:name="Medium Grid 3 Accent 5" w:semiHidden="0" w:uiPriority="64" w:unhideWhenUsed="0"/>
    <w:lsdException w:name="Dark List Accent 5" w:semiHidden="0" w:uiPriority="65" w:unhideWhenUsed="0"/>
    <w:lsdException w:name="Colorful Shading Accent 5" w:semiHidden="0" w:uiPriority="66" w:unhideWhenUsed="0"/>
    <w:lsdException w:name="Colorful List Accent 5" w:semiHidden="0" w:uiPriority="67" w:unhideWhenUsed="0"/>
    <w:lsdException w:name="Colorful Grid Accent 5" w:semiHidden="0" w:uiPriority="68" w:unhideWhenUsed="0"/>
    <w:lsdException w:name="Light Shading Accent 6" w:semiHidden="0" w:uiPriority="69" w:unhideWhenUsed="0"/>
    <w:lsdException w:name="Light List Accent 6" w:semiHidden="0" w:uiPriority="70" w:unhideWhenUsed="0"/>
    <w:lsdException w:name="Light Grid Accent 6" w:semiHidden="0" w:uiPriority="71" w:unhideWhenUsed="0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sz w:val="24"/>
      <w:szCs w:val="24"/>
      <w:lang w:val="el-GR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2z0">
    <w:name w:val="WW8Num2z0"/>
    <w:rPr>
      <w:rFonts w:ascii="Wingdings" w:eastAsia="Times New Roman" w:hAnsi="Wingdings" w:cs="Times New Roman"/>
    </w:rPr>
  </w:style>
  <w:style w:type="character" w:customStyle="1" w:styleId="WW8Num2z1">
    <w:name w:val="WW8Num2z1"/>
    <w:rPr>
      <w:b/>
    </w:rPr>
  </w:style>
  <w:style w:type="character" w:customStyle="1" w:styleId="WW8Num2z2">
    <w:name w:val="WW8Num2z2"/>
    <w:rPr>
      <w:rFonts w:ascii="Wingdings" w:hAnsi="Wingdings"/>
    </w:rPr>
  </w:style>
  <w:style w:type="character" w:customStyle="1" w:styleId="WW8Num2z3">
    <w:name w:val="WW8Num2z3"/>
    <w:rPr>
      <w:rFonts w:ascii="Symbol" w:hAnsi="Symbol"/>
    </w:rPr>
  </w:style>
  <w:style w:type="character" w:customStyle="1" w:styleId="WW8Num2z4">
    <w:name w:val="WW8Num2z4"/>
    <w:rPr>
      <w:rFonts w:ascii="Courier New" w:hAnsi="Courier New" w:cs="Courier New"/>
    </w:rPr>
  </w:style>
  <w:style w:type="character" w:customStyle="1" w:styleId="WW8Num3z0">
    <w:name w:val="WW8Num3z0"/>
    <w:rPr>
      <w:rFonts w:ascii="Comic Sans MS" w:hAnsi="Comic Sans MS"/>
    </w:rPr>
  </w:style>
  <w:style w:type="character" w:customStyle="1" w:styleId="WW8Num4z0">
    <w:name w:val="WW8Num4z0"/>
    <w:rPr>
      <w:rFonts w:ascii="Comic Sans MS" w:hAnsi="Comic Sans MS"/>
    </w:rPr>
  </w:style>
  <w:style w:type="character" w:customStyle="1" w:styleId="WW8Num6z0">
    <w:name w:val="WW8Num6z0"/>
    <w:rPr>
      <w:b/>
    </w:rPr>
  </w:style>
  <w:style w:type="character" w:customStyle="1" w:styleId="WW8Num6z1">
    <w:name w:val="WW8Num6z1"/>
    <w:rPr>
      <w:rFonts w:ascii="Symbol" w:hAnsi="Symbol"/>
    </w:rPr>
  </w:style>
  <w:style w:type="character" w:customStyle="1" w:styleId="1">
    <w:name w:val="Προεπιλεγμένη γραμματοσειρά1"/>
  </w:style>
  <w:style w:type="paragraph" w:customStyle="1" w:styleId="a">
    <w:name w:val="Επικεφαλίδα"/>
    <w:basedOn w:val="Normal"/>
    <w:next w:val="BodyText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Mangal"/>
    </w:rPr>
  </w:style>
  <w:style w:type="paragraph" w:customStyle="1" w:styleId="10">
    <w:name w:val="Λεζάντα1"/>
    <w:basedOn w:val="Normal"/>
    <w:pPr>
      <w:suppressLineNumbers/>
      <w:spacing w:before="120" w:after="120"/>
    </w:pPr>
    <w:rPr>
      <w:rFonts w:cs="Mangal"/>
      <w:i/>
      <w:iCs/>
    </w:rPr>
  </w:style>
  <w:style w:type="paragraph" w:customStyle="1" w:styleId="a0">
    <w:name w:val="Ευρετήριο"/>
    <w:basedOn w:val="Normal"/>
    <w:pPr>
      <w:suppressLineNumbers/>
    </w:pPr>
    <w:rPr>
      <w:rFonts w:cs="Mangal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153"/>
        <w:tab w:val="right" w:pos="8306"/>
      </w:tabs>
    </w:pPr>
  </w:style>
  <w:style w:type="paragraph" w:customStyle="1" w:styleId="a1">
    <w:name w:val="Περιεχόμενα πίνακα"/>
    <w:basedOn w:val="Normal"/>
    <w:pPr>
      <w:suppressLineNumbers/>
    </w:pPr>
  </w:style>
  <w:style w:type="paragraph" w:customStyle="1" w:styleId="a2">
    <w:name w:val="Επικεφαλίδα πίνακα"/>
    <w:basedOn w:val="a1"/>
    <w:pPr>
      <w:jc w:val="center"/>
    </w:pPr>
    <w:rPr>
      <w:b/>
      <w:bCs/>
    </w:rPr>
  </w:style>
  <w:style w:type="character" w:styleId="Hyperlink">
    <w:name w:val="Hyperlink"/>
    <w:uiPriority w:val="99"/>
    <w:unhideWhenUsed/>
    <w:rsid w:val="002E5801"/>
    <w:rPr>
      <w:color w:val="0000FF"/>
      <w:u w:val="single"/>
    </w:rPr>
  </w:style>
  <w:style w:type="table" w:styleId="TableGrid">
    <w:name w:val="Table Grid"/>
    <w:basedOn w:val="TableNormal"/>
    <w:uiPriority w:val="59"/>
    <w:rsid w:val="007F47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oterChar">
    <w:name w:val="Footer Char"/>
    <w:link w:val="Footer"/>
    <w:uiPriority w:val="99"/>
    <w:rsid w:val="00517F74"/>
    <w:rPr>
      <w:sz w:val="24"/>
      <w:szCs w:val="24"/>
      <w:lang w:val="el-GR" w:eastAsia="ar-SA"/>
    </w:rPr>
  </w:style>
  <w:style w:type="character" w:customStyle="1" w:styleId="hps">
    <w:name w:val="hps"/>
    <w:basedOn w:val="DefaultParagraphFont"/>
    <w:rsid w:val="00104C73"/>
  </w:style>
  <w:style w:type="paragraph" w:styleId="BalloonText">
    <w:name w:val="Balloon Text"/>
    <w:basedOn w:val="Normal"/>
    <w:link w:val="BalloonTextChar"/>
    <w:uiPriority w:val="99"/>
    <w:semiHidden/>
    <w:unhideWhenUsed/>
    <w:rsid w:val="00DF2ABB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2ABB"/>
    <w:rPr>
      <w:rFonts w:ascii="Lucida Grande" w:hAnsi="Lucida Grande" w:cs="Lucida Grande"/>
      <w:sz w:val="18"/>
      <w:szCs w:val="18"/>
      <w:lang w:val="el-GR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theme" Target="theme/theme1.xml"/><Relationship Id="rId10" Type="http://schemas.openxmlformats.org/officeDocument/2006/relationships/image" Target="media/image2.emf"/><Relationship Id="rId11" Type="http://schemas.openxmlformats.org/officeDocument/2006/relationships/image" Target="media/image3.emf"/><Relationship Id="rId12" Type="http://schemas.openxmlformats.org/officeDocument/2006/relationships/image" Target="media/image4.emf"/><Relationship Id="rId13" Type="http://schemas.openxmlformats.org/officeDocument/2006/relationships/image" Target="media/image5.emf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fontTable" Target="fontTable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5E81893-05BC-7545-9B9C-7A503ABC8C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414</Words>
  <Characters>2362</Characters>
  <Application>Microsoft Macintosh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Επαναληπτικό Διαγώνισμα</vt:lpstr>
    </vt:vector>
  </TitlesOfParts>
  <Company/>
  <LinksUpToDate>false</LinksUpToDate>
  <CharactersWithSpaces>2771</CharactersWithSpaces>
  <SharedDoc>false</SharedDoc>
  <HLinks>
    <vt:vector size="90" baseType="variant">
      <vt:variant>
        <vt:i4>655459</vt:i4>
      </vt:variant>
      <vt:variant>
        <vt:i4>-1</vt:i4>
      </vt:variant>
      <vt:variant>
        <vt:i4>1054</vt:i4>
      </vt:variant>
      <vt:variant>
        <vt:i4>1</vt:i4>
      </vt:variant>
      <vt:variant>
        <vt:lpwstr>http://www.photo-dictionary.com/photofiles/list/5297/6952red_cabbage.jpg</vt:lpwstr>
      </vt:variant>
      <vt:variant>
        <vt:lpwstr/>
      </vt:variant>
      <vt:variant>
        <vt:i4>7667838</vt:i4>
      </vt:variant>
      <vt:variant>
        <vt:i4>-1</vt:i4>
      </vt:variant>
      <vt:variant>
        <vt:i4>1177</vt:i4>
      </vt:variant>
      <vt:variant>
        <vt:i4>1</vt:i4>
      </vt:variant>
      <vt:variant>
        <vt:lpwstr>http://static.freepik.com/free-photo/glass-of-water-clip-art_419589.jpg</vt:lpwstr>
      </vt:variant>
      <vt:variant>
        <vt:lpwstr/>
      </vt:variant>
      <vt:variant>
        <vt:i4>0</vt:i4>
      </vt:variant>
      <vt:variant>
        <vt:i4>-1</vt:i4>
      </vt:variant>
      <vt:variant>
        <vt:i4>1178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1052</vt:i4>
      </vt:variant>
      <vt:variant>
        <vt:i4>1</vt:i4>
      </vt:variant>
      <vt:variant>
        <vt:lpwstr/>
      </vt:variant>
      <vt:variant>
        <vt:lpwstr/>
      </vt:variant>
      <vt:variant>
        <vt:i4>7667838</vt:i4>
      </vt:variant>
      <vt:variant>
        <vt:i4>-1</vt:i4>
      </vt:variant>
      <vt:variant>
        <vt:i4>1070</vt:i4>
      </vt:variant>
      <vt:variant>
        <vt:i4>1</vt:i4>
      </vt:variant>
      <vt:variant>
        <vt:lpwstr>http://static.freepik.com/free-photo/glass-of-water-clip-art_419589.jpg</vt:lpwstr>
      </vt:variant>
      <vt:variant>
        <vt:lpwstr/>
      </vt:variant>
      <vt:variant>
        <vt:i4>0</vt:i4>
      </vt:variant>
      <vt:variant>
        <vt:i4>-1</vt:i4>
      </vt:variant>
      <vt:variant>
        <vt:i4>1082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1084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1085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1086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1087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1088</vt:i4>
      </vt:variant>
      <vt:variant>
        <vt:i4>1</vt:i4>
      </vt:variant>
      <vt:variant>
        <vt:lpwstr/>
      </vt:variant>
      <vt:variant>
        <vt:lpwstr/>
      </vt:variant>
      <vt:variant>
        <vt:i4>589837</vt:i4>
      </vt:variant>
      <vt:variant>
        <vt:i4>-1</vt:i4>
      </vt:variant>
      <vt:variant>
        <vt:i4>1058</vt:i4>
      </vt:variant>
      <vt:variant>
        <vt:i4>1</vt:i4>
      </vt:variant>
      <vt:variant>
        <vt:lpwstr>http://www.vinegartop.com/files/pictures/Clasic_PET.png</vt:lpwstr>
      </vt:variant>
      <vt:variant>
        <vt:lpwstr/>
      </vt:variant>
      <vt:variant>
        <vt:i4>327800</vt:i4>
      </vt:variant>
      <vt:variant>
        <vt:i4>-1</vt:i4>
      </vt:variant>
      <vt:variant>
        <vt:i4>1057</vt:i4>
      </vt:variant>
      <vt:variant>
        <vt:i4>1</vt:i4>
      </vt:variant>
      <vt:variant>
        <vt:lpwstr>http://t2.gstatic.com/images?q=tbn:ANd9GcRHcnX0Q78lPmcWJkrybfD5R-B6LAejrWyIZzVf4bdNavSlHY0p8Q</vt:lpwstr>
      </vt:variant>
      <vt:variant>
        <vt:lpwstr/>
      </vt:variant>
      <vt:variant>
        <vt:i4>0</vt:i4>
      </vt:variant>
      <vt:variant>
        <vt:i4>-1</vt:i4>
      </vt:variant>
      <vt:variant>
        <vt:i4>1184</vt:i4>
      </vt:variant>
      <vt:variant>
        <vt:i4>1</vt:i4>
      </vt:variant>
      <vt:variant>
        <vt:lpwstr/>
      </vt:variant>
      <vt:variant>
        <vt:lpwstr/>
      </vt:variant>
      <vt:variant>
        <vt:i4>0</vt:i4>
      </vt:variant>
      <vt:variant>
        <vt:i4>-1</vt:i4>
      </vt:variant>
      <vt:variant>
        <vt:i4>1185</vt:i4>
      </vt:variant>
      <vt:variant>
        <vt:i4>1</vt:i4>
      </vt:variant>
      <vt:variant>
        <vt:lpwstr/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Επαναληπτικό Διαγώνισμα</dc:title>
  <dc:subject/>
  <dc:creator>Andritsakis Panagiotis</dc:creator>
  <cp:keywords/>
  <dc:description/>
  <cp:lastModifiedBy>Emma Coyle</cp:lastModifiedBy>
  <cp:revision>4</cp:revision>
  <cp:lastPrinted>2015-07-22T08:33:00Z</cp:lastPrinted>
  <dcterms:created xsi:type="dcterms:W3CDTF">2015-07-15T10:59:00Z</dcterms:created>
  <dcterms:modified xsi:type="dcterms:W3CDTF">2015-07-22T08:33:00Z</dcterms:modified>
</cp:coreProperties>
</file>